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20E8" w:rsidRPr="00E35875" w:rsidRDefault="00071527">
      <w:pPr>
        <w:jc w:val="center"/>
        <w:rPr>
          <w:rFonts w:eastAsia="Calibri"/>
          <w:b/>
        </w:rPr>
      </w:pPr>
      <w:r w:rsidRPr="00E35875">
        <w:rPr>
          <w:sz w:val="96"/>
          <w:szCs w:val="96"/>
        </w:rPr>
        <w:t>ООО «РИК»</w:t>
      </w:r>
    </w:p>
    <w:p w:rsidR="00F420E8" w:rsidRPr="00E35875" w:rsidRDefault="00F420E8">
      <w:pPr>
        <w:rPr>
          <w:rFonts w:eastAsia="Calibri"/>
          <w:b/>
        </w:rPr>
      </w:pPr>
    </w:p>
    <w:p w:rsidR="00F420E8" w:rsidRPr="00E35875" w:rsidRDefault="00F420E8">
      <w:pPr>
        <w:rPr>
          <w:rFonts w:eastAsia="Calibri"/>
          <w:b/>
        </w:rPr>
      </w:pPr>
    </w:p>
    <w:p w:rsidR="00F420E8" w:rsidRPr="00E35875" w:rsidRDefault="00F420E8">
      <w:pPr>
        <w:rPr>
          <w:rFonts w:eastAsia="Calibri"/>
          <w:b/>
        </w:rPr>
      </w:pPr>
    </w:p>
    <w:p w:rsidR="00F420E8" w:rsidRPr="00E35875" w:rsidRDefault="00F420E8">
      <w:pPr>
        <w:rPr>
          <w:rFonts w:eastAsia="Calibri"/>
          <w:b/>
        </w:rPr>
      </w:pPr>
    </w:p>
    <w:p w:rsidR="00F420E8" w:rsidRPr="00E35875" w:rsidRDefault="00F420E8">
      <w:pPr>
        <w:rPr>
          <w:rFonts w:eastAsia="Calibri"/>
          <w:b/>
        </w:rPr>
      </w:pPr>
    </w:p>
    <w:p w:rsidR="00F420E8" w:rsidRPr="00E35875" w:rsidRDefault="00F420E8">
      <w:pPr>
        <w:rPr>
          <w:rFonts w:eastAsia="Calibri"/>
          <w:b/>
        </w:rPr>
      </w:pPr>
    </w:p>
    <w:p w:rsidR="00F420E8" w:rsidRPr="00E35875" w:rsidRDefault="00E35875">
      <w:pPr>
        <w:jc w:val="center"/>
        <w:rPr>
          <w:rFonts w:eastAsia="Calibri"/>
        </w:rPr>
      </w:pPr>
      <w:bookmarkStart w:id="0" w:name=""/>
      <w:r w:rsidRPr="00E35875">
        <w:rPr>
          <w:rFonts w:eastAsia="Calibri"/>
          <w:b/>
        </w:rPr>
        <w:t>13</w:t>
      </w:r>
      <w:r w:rsidR="00071527" w:rsidRPr="00E35875">
        <w:rPr>
          <w:rFonts w:eastAsia="Calibri"/>
          <w:b/>
        </w:rPr>
        <w:t>-ПП и ПМ/2018</w:t>
      </w:r>
    </w:p>
    <w:p w:rsidR="00F420E8" w:rsidRPr="00E35875" w:rsidRDefault="00F420E8">
      <w:pPr>
        <w:rPr>
          <w:rFonts w:eastAsia="Calibri"/>
        </w:rPr>
      </w:pPr>
    </w:p>
    <w:p w:rsidR="00F420E8" w:rsidRPr="00E35875" w:rsidRDefault="00F420E8">
      <w:pPr>
        <w:spacing w:line="360" w:lineRule="auto"/>
        <w:rPr>
          <w:b/>
          <w:sz w:val="32"/>
          <w:szCs w:val="32"/>
        </w:rPr>
      </w:pPr>
    </w:p>
    <w:p w:rsidR="00F420E8" w:rsidRPr="00E35875" w:rsidRDefault="00E35875">
      <w:pPr>
        <w:autoSpaceDE w:val="0"/>
        <w:spacing w:line="360" w:lineRule="auto"/>
        <w:jc w:val="center"/>
        <w:rPr>
          <w:b/>
          <w:sz w:val="32"/>
          <w:szCs w:val="32"/>
        </w:rPr>
      </w:pPr>
      <w:r w:rsidRPr="007E4FA2">
        <w:rPr>
          <w:b/>
          <w:color w:val="000000"/>
          <w:sz w:val="32"/>
          <w:szCs w:val="32"/>
          <w:lang w:eastAsia="ru-RU" w:bidi="ar-SA"/>
        </w:rPr>
        <w:t xml:space="preserve">Проект планировки и проект межевания территории микрорайона № 15 располагаемого в северной части города в районе </w:t>
      </w:r>
      <w:proofErr w:type="spellStart"/>
      <w:r w:rsidRPr="007E4FA2">
        <w:rPr>
          <w:b/>
          <w:color w:val="000000"/>
          <w:sz w:val="32"/>
          <w:szCs w:val="32"/>
          <w:lang w:eastAsia="ru-RU" w:bidi="ar-SA"/>
        </w:rPr>
        <w:t>Запсковья</w:t>
      </w:r>
      <w:proofErr w:type="spellEnd"/>
      <w:r w:rsidRPr="007E4FA2">
        <w:rPr>
          <w:b/>
          <w:color w:val="000000"/>
          <w:sz w:val="32"/>
          <w:szCs w:val="32"/>
          <w:lang w:eastAsia="ru-RU" w:bidi="ar-SA"/>
        </w:rPr>
        <w:t xml:space="preserve"> в границах ул. Юности  перспективная пробивка Сиреневого бульвара, перспективная пробивка ул. Инженерной, граница муниципального образования «Город Псков» в городе Пскове.</w:t>
      </w:r>
    </w:p>
    <w:p w:rsidR="00A60565" w:rsidRPr="00E35875" w:rsidRDefault="00A60565">
      <w:pPr>
        <w:autoSpaceDE w:val="0"/>
        <w:spacing w:line="360" w:lineRule="auto"/>
        <w:jc w:val="center"/>
        <w:rPr>
          <w:sz w:val="32"/>
          <w:szCs w:val="32"/>
        </w:rPr>
      </w:pPr>
    </w:p>
    <w:p w:rsidR="00F420E8" w:rsidRPr="00E35875" w:rsidRDefault="00F420E8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F420E8" w:rsidRPr="00E35875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  <w:r w:rsidRPr="00E35875">
        <w:rPr>
          <w:b/>
          <w:sz w:val="28"/>
          <w:szCs w:val="28"/>
        </w:rPr>
        <w:t>ТОМ 1</w:t>
      </w:r>
    </w:p>
    <w:p w:rsidR="00A60565" w:rsidRPr="00E35875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</w:p>
    <w:p w:rsidR="00A60565" w:rsidRPr="00E35875" w:rsidRDefault="00A60565">
      <w:pPr>
        <w:tabs>
          <w:tab w:val="left" w:pos="4008"/>
        </w:tabs>
        <w:jc w:val="center"/>
        <w:rPr>
          <w:b/>
          <w:sz w:val="28"/>
          <w:szCs w:val="28"/>
        </w:rPr>
      </w:pPr>
      <w:r w:rsidRPr="00E35875">
        <w:rPr>
          <w:b/>
          <w:sz w:val="28"/>
          <w:szCs w:val="28"/>
        </w:rPr>
        <w:t>Утверждаемая часть</w:t>
      </w:r>
    </w:p>
    <w:p w:rsidR="00F420E8" w:rsidRPr="00E35875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E35875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E3587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E3587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E3587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E3587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E35875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E35875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E35875" w:rsidRDefault="00071527">
      <w:pPr>
        <w:tabs>
          <w:tab w:val="left" w:pos="4008"/>
        </w:tabs>
        <w:jc w:val="center"/>
        <w:rPr>
          <w:sz w:val="28"/>
          <w:szCs w:val="28"/>
        </w:rPr>
      </w:pPr>
      <w:r w:rsidRPr="00E35875">
        <w:rPr>
          <w:sz w:val="28"/>
          <w:szCs w:val="28"/>
        </w:rPr>
        <w:t xml:space="preserve">Генеральный директор                         __________________         </w:t>
      </w:r>
      <w:proofErr w:type="spellStart"/>
      <w:r w:rsidRPr="00E35875">
        <w:rPr>
          <w:sz w:val="28"/>
          <w:szCs w:val="28"/>
        </w:rPr>
        <w:t>Лохина</w:t>
      </w:r>
      <w:proofErr w:type="spellEnd"/>
      <w:r w:rsidRPr="00E35875">
        <w:rPr>
          <w:sz w:val="28"/>
          <w:szCs w:val="28"/>
        </w:rPr>
        <w:t xml:space="preserve"> Л. А.</w:t>
      </w:r>
    </w:p>
    <w:p w:rsidR="00F420E8" w:rsidRPr="00E35875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E35875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E35875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E35875" w:rsidRDefault="00071527">
      <w:pPr>
        <w:tabs>
          <w:tab w:val="left" w:pos="4008"/>
        </w:tabs>
        <w:jc w:val="center"/>
        <w:rPr>
          <w:b/>
          <w:sz w:val="28"/>
          <w:szCs w:val="28"/>
        </w:rPr>
      </w:pPr>
      <w:r w:rsidRPr="00E35875">
        <w:rPr>
          <w:sz w:val="28"/>
          <w:szCs w:val="28"/>
        </w:rPr>
        <w:t>Главный инженер проекта                     __________________     Воробьев В. В.</w:t>
      </w:r>
    </w:p>
    <w:p w:rsidR="00F420E8" w:rsidRPr="00E35875" w:rsidRDefault="00F420E8">
      <w:pPr>
        <w:jc w:val="center"/>
      </w:pPr>
    </w:p>
    <w:p w:rsidR="00F420E8" w:rsidRPr="00E35875" w:rsidRDefault="00F420E8">
      <w:pPr>
        <w:jc w:val="center"/>
      </w:pPr>
    </w:p>
    <w:p w:rsidR="00F420E8" w:rsidRPr="00E35875" w:rsidRDefault="00071527" w:rsidP="0016015E">
      <w:pPr>
        <w:jc w:val="center"/>
      </w:pPr>
      <w:r w:rsidRPr="00E35875">
        <w:t>2018 г.</w:t>
      </w:r>
    </w:p>
    <w:p w:rsidR="00BA1EAC" w:rsidRPr="00E35875" w:rsidRDefault="00BA1EAC" w:rsidP="00BA1EAC">
      <w:pPr>
        <w:ind w:left="1080" w:right="1615"/>
        <w:jc w:val="center"/>
        <w:rPr>
          <w:b/>
          <w:sz w:val="28"/>
          <w:szCs w:val="28"/>
        </w:rPr>
      </w:pPr>
      <w:r w:rsidRPr="00E35875">
        <w:rPr>
          <w:b/>
          <w:sz w:val="28"/>
          <w:szCs w:val="28"/>
        </w:rPr>
        <w:t>Содержание</w:t>
      </w:r>
    </w:p>
    <w:p w:rsidR="00BA1EAC" w:rsidRPr="00E35875" w:rsidRDefault="00BA1EAC" w:rsidP="00BA1EAC">
      <w:pPr>
        <w:ind w:left="1080" w:right="1615"/>
        <w:jc w:val="center"/>
        <w:rPr>
          <w:b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6945"/>
        <w:gridCol w:w="2127"/>
      </w:tblGrid>
      <w:tr w:rsidR="00BA1EAC" w:rsidRPr="00E35875" w:rsidTr="00BA1EAC">
        <w:trPr>
          <w:trHeight w:val="454"/>
        </w:trPr>
        <w:tc>
          <w:tcPr>
            <w:tcW w:w="9782" w:type="dxa"/>
            <w:gridSpan w:val="3"/>
            <w:vAlign w:val="center"/>
          </w:tcPr>
          <w:p w:rsidR="00BA1EAC" w:rsidRPr="00E35875" w:rsidRDefault="00BA1EAC" w:rsidP="00BA1EAC">
            <w:pPr>
              <w:ind w:right="176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Пояснительная записка</w:t>
            </w:r>
          </w:p>
        </w:tc>
      </w:tr>
      <w:tr w:rsidR="00BA1EAC" w:rsidRPr="00E35875" w:rsidTr="00BA1EAC">
        <w:trPr>
          <w:trHeight w:val="454"/>
        </w:trPr>
        <w:tc>
          <w:tcPr>
            <w:tcW w:w="710" w:type="dxa"/>
            <w:vAlign w:val="center"/>
          </w:tcPr>
          <w:p w:rsidR="00BA1EAC" w:rsidRPr="00E35875" w:rsidRDefault="00BA1EAC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FF4C19" w:rsidRPr="00F100B2" w:rsidRDefault="00BA1EAC" w:rsidP="00FF4C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100B2">
              <w:rPr>
                <w:sz w:val="28"/>
                <w:szCs w:val="28"/>
              </w:rPr>
              <w:t xml:space="preserve">Положение </w:t>
            </w:r>
            <w:r w:rsidR="00FF4C19" w:rsidRPr="00F100B2">
              <w:rPr>
                <w:sz w:val="28"/>
                <w:szCs w:val="28"/>
              </w:rPr>
              <w:t>о  характеристиках планируемого развития территории, в том числе о плотности и параметрах застройки территории.</w:t>
            </w:r>
          </w:p>
          <w:p w:rsidR="00BA1EAC" w:rsidRPr="00F100B2" w:rsidRDefault="00BA1EAC" w:rsidP="00BA1E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A1EAC" w:rsidRPr="00F100B2" w:rsidRDefault="00BA1EAC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F100B2">
              <w:rPr>
                <w:sz w:val="28"/>
                <w:szCs w:val="28"/>
              </w:rPr>
              <w:t>3</w:t>
            </w:r>
          </w:p>
        </w:tc>
      </w:tr>
      <w:tr w:rsidR="002D5F28" w:rsidRPr="00E35875" w:rsidTr="00BA1EAC">
        <w:trPr>
          <w:trHeight w:val="454"/>
        </w:trPr>
        <w:tc>
          <w:tcPr>
            <w:tcW w:w="710" w:type="dxa"/>
            <w:vAlign w:val="center"/>
          </w:tcPr>
          <w:p w:rsidR="002D5F28" w:rsidRPr="00E35875" w:rsidRDefault="002D5F28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9D03C4" w:rsidRPr="00F100B2" w:rsidRDefault="009D03C4" w:rsidP="009D03C4">
            <w:pPr>
              <w:rPr>
                <w:sz w:val="28"/>
                <w:szCs w:val="28"/>
              </w:rPr>
            </w:pPr>
            <w:r w:rsidRPr="00F100B2">
              <w:rPr>
                <w:sz w:val="28"/>
                <w:szCs w:val="28"/>
              </w:rPr>
              <w:t>Положение   об очередности планируемого развития территории</w:t>
            </w:r>
          </w:p>
          <w:p w:rsidR="002D5F28" w:rsidRPr="00F100B2" w:rsidRDefault="002D5F28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D5F28" w:rsidRPr="00F100B2" w:rsidRDefault="00F100B2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F100B2">
              <w:rPr>
                <w:sz w:val="28"/>
                <w:szCs w:val="28"/>
              </w:rPr>
              <w:t>17</w:t>
            </w:r>
          </w:p>
        </w:tc>
      </w:tr>
      <w:tr w:rsidR="002D5F28" w:rsidRPr="00E35875" w:rsidTr="00BA1EAC">
        <w:trPr>
          <w:trHeight w:val="454"/>
        </w:trPr>
        <w:tc>
          <w:tcPr>
            <w:tcW w:w="710" w:type="dxa"/>
            <w:vAlign w:val="center"/>
          </w:tcPr>
          <w:p w:rsidR="002D5F28" w:rsidRPr="00E35875" w:rsidRDefault="009D03C4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9D03C4" w:rsidRPr="00E35875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E35875">
              <w:rPr>
                <w:sz w:val="28"/>
                <w:szCs w:val="28"/>
                <w:lang w:eastAsia="ru-RU" w:bidi="ar-SA"/>
              </w:rPr>
              <w:t>Каталог координат красных линий</w:t>
            </w:r>
          </w:p>
          <w:p w:rsidR="002D5F28" w:rsidRPr="00E35875" w:rsidRDefault="002D5F28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D5F28" w:rsidRPr="00F100B2" w:rsidRDefault="00F100B2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F100B2">
              <w:rPr>
                <w:sz w:val="28"/>
                <w:szCs w:val="28"/>
              </w:rPr>
              <w:t>21</w:t>
            </w:r>
          </w:p>
        </w:tc>
      </w:tr>
      <w:tr w:rsidR="009D03C4" w:rsidRPr="00E35875" w:rsidTr="00BA1EAC">
        <w:trPr>
          <w:trHeight w:val="454"/>
        </w:trPr>
        <w:tc>
          <w:tcPr>
            <w:tcW w:w="710" w:type="dxa"/>
            <w:vAlign w:val="center"/>
          </w:tcPr>
          <w:p w:rsidR="009D03C4" w:rsidRPr="00E35875" w:rsidRDefault="009D03C4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9D03C4" w:rsidRPr="00E35875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E35875">
              <w:rPr>
                <w:sz w:val="28"/>
                <w:szCs w:val="28"/>
                <w:lang w:eastAsia="ru-RU" w:bidi="ar-SA"/>
              </w:rPr>
              <w:t>Каталог координат образуемых и изменяемых земельных участков</w:t>
            </w:r>
          </w:p>
          <w:p w:rsidR="009D03C4" w:rsidRPr="00E35875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2127" w:type="dxa"/>
            <w:vAlign w:val="center"/>
          </w:tcPr>
          <w:p w:rsidR="009D03C4" w:rsidRPr="00E150DB" w:rsidRDefault="00E150DB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E150DB">
              <w:rPr>
                <w:sz w:val="28"/>
                <w:szCs w:val="28"/>
              </w:rPr>
              <w:t>23</w:t>
            </w:r>
          </w:p>
        </w:tc>
      </w:tr>
      <w:tr w:rsidR="00BA1EAC" w:rsidRPr="00E35875" w:rsidTr="00BA1EAC">
        <w:trPr>
          <w:trHeight w:val="454"/>
        </w:trPr>
        <w:tc>
          <w:tcPr>
            <w:tcW w:w="9782" w:type="dxa"/>
            <w:gridSpan w:val="3"/>
            <w:vAlign w:val="center"/>
          </w:tcPr>
          <w:p w:rsidR="00BA1EAC" w:rsidRPr="00E150DB" w:rsidRDefault="00BA1EAC" w:rsidP="009D03C4">
            <w:pPr>
              <w:ind w:right="176"/>
              <w:rPr>
                <w:sz w:val="28"/>
                <w:szCs w:val="28"/>
              </w:rPr>
            </w:pPr>
            <w:r w:rsidRPr="00E150DB">
              <w:rPr>
                <w:sz w:val="28"/>
                <w:szCs w:val="28"/>
              </w:rPr>
              <w:t>Графические приложения</w:t>
            </w:r>
          </w:p>
        </w:tc>
      </w:tr>
      <w:tr w:rsidR="00BA1EAC" w:rsidRPr="00E35875" w:rsidTr="00BA1EAC">
        <w:trPr>
          <w:trHeight w:val="586"/>
        </w:trPr>
        <w:tc>
          <w:tcPr>
            <w:tcW w:w="710" w:type="dxa"/>
            <w:vAlign w:val="center"/>
          </w:tcPr>
          <w:p w:rsidR="00BA1EAC" w:rsidRPr="00E35875" w:rsidRDefault="00BA1EAC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BA1EAC" w:rsidRPr="00E35875" w:rsidRDefault="00C50DFA" w:rsidP="00320A48">
            <w:pPr>
              <w:ind w:firstLine="34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 xml:space="preserve">Чертеж границ </w:t>
            </w:r>
            <w:proofErr w:type="spellStart"/>
            <w:r w:rsidRPr="00E35875">
              <w:rPr>
                <w:sz w:val="28"/>
                <w:szCs w:val="28"/>
              </w:rPr>
              <w:t>существуюющих</w:t>
            </w:r>
            <w:proofErr w:type="spellEnd"/>
            <w:r w:rsidRPr="00E35875">
              <w:rPr>
                <w:sz w:val="28"/>
                <w:szCs w:val="28"/>
              </w:rPr>
              <w:t xml:space="preserve"> и планируемых элементов планировочной структуры  (масштаб 1:</w:t>
            </w:r>
            <w:r w:rsidR="00320A48">
              <w:rPr>
                <w:sz w:val="28"/>
                <w:szCs w:val="28"/>
              </w:rPr>
              <w:t>2</w:t>
            </w:r>
            <w:r w:rsidRPr="00E35875">
              <w:rPr>
                <w:sz w:val="28"/>
                <w:szCs w:val="28"/>
              </w:rPr>
              <w:t>000)</w:t>
            </w:r>
          </w:p>
        </w:tc>
        <w:tc>
          <w:tcPr>
            <w:tcW w:w="2127" w:type="dxa"/>
            <w:vAlign w:val="center"/>
          </w:tcPr>
          <w:p w:rsidR="00BA1EAC" w:rsidRPr="00E150DB" w:rsidRDefault="00E150DB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E150DB">
              <w:rPr>
                <w:sz w:val="28"/>
                <w:szCs w:val="28"/>
              </w:rPr>
              <w:t>24</w:t>
            </w:r>
          </w:p>
        </w:tc>
      </w:tr>
      <w:tr w:rsidR="00BA1EAC" w:rsidRPr="00E35875" w:rsidTr="00BA1EAC">
        <w:trPr>
          <w:trHeight w:val="405"/>
        </w:trPr>
        <w:tc>
          <w:tcPr>
            <w:tcW w:w="710" w:type="dxa"/>
            <w:vAlign w:val="center"/>
          </w:tcPr>
          <w:p w:rsidR="00BA1EAC" w:rsidRPr="00E35875" w:rsidRDefault="00BA1EAC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BA1EAC" w:rsidRPr="00E35875" w:rsidRDefault="009D4E04" w:rsidP="009D4E04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 w:bidi="ar-SA"/>
              </w:rPr>
            </w:pPr>
            <w:r w:rsidRPr="00E35875">
              <w:rPr>
                <w:sz w:val="28"/>
                <w:szCs w:val="28"/>
                <w:lang w:eastAsia="ru-RU" w:bidi="ar-SA"/>
              </w:rPr>
              <w:t xml:space="preserve">Чертеж границ зон планируемого размещения объектов капитального строительства, красных линий и линий отступа от красных линий в целях определения мест допустимого размещения зданий, строений, </w:t>
            </w:r>
            <w:proofErr w:type="spellStart"/>
            <w:r w:rsidRPr="00E35875">
              <w:rPr>
                <w:sz w:val="28"/>
                <w:szCs w:val="28"/>
                <w:lang w:eastAsia="ru-RU" w:bidi="ar-SA"/>
              </w:rPr>
              <w:t>сооружени</w:t>
            </w:r>
            <w:proofErr w:type="spellEnd"/>
            <w:r w:rsidRPr="00E35875">
              <w:rPr>
                <w:sz w:val="28"/>
                <w:szCs w:val="28"/>
                <w:lang w:eastAsia="ru-RU" w:bidi="ar-SA"/>
              </w:rPr>
              <w:t xml:space="preserve"> </w:t>
            </w:r>
            <w:r w:rsidR="00BA1EAC" w:rsidRPr="00E35875">
              <w:rPr>
                <w:sz w:val="28"/>
                <w:szCs w:val="28"/>
              </w:rPr>
              <w:t>(масштаб 1:</w:t>
            </w:r>
            <w:r w:rsidRPr="00E35875">
              <w:rPr>
                <w:sz w:val="28"/>
                <w:szCs w:val="28"/>
              </w:rPr>
              <w:t>20</w:t>
            </w:r>
            <w:r w:rsidR="00BA1EAC" w:rsidRPr="00E35875">
              <w:rPr>
                <w:sz w:val="28"/>
                <w:szCs w:val="28"/>
              </w:rPr>
              <w:t>00)</w:t>
            </w:r>
          </w:p>
          <w:p w:rsidR="00BA1EAC" w:rsidRPr="00E35875" w:rsidRDefault="00BA1EAC" w:rsidP="00BA1EAC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A1EAC" w:rsidRPr="00E150DB" w:rsidRDefault="00E150DB" w:rsidP="00E150DB">
            <w:pPr>
              <w:ind w:right="176"/>
              <w:jc w:val="center"/>
              <w:rPr>
                <w:sz w:val="28"/>
                <w:szCs w:val="28"/>
              </w:rPr>
            </w:pPr>
            <w:r w:rsidRPr="00E150DB">
              <w:rPr>
                <w:sz w:val="28"/>
                <w:szCs w:val="28"/>
              </w:rPr>
              <w:t>25</w:t>
            </w:r>
          </w:p>
        </w:tc>
      </w:tr>
      <w:tr w:rsidR="00BA1EAC" w:rsidRPr="00E35875" w:rsidTr="00BA1EAC">
        <w:trPr>
          <w:trHeight w:val="225"/>
        </w:trPr>
        <w:tc>
          <w:tcPr>
            <w:tcW w:w="710" w:type="dxa"/>
            <w:vAlign w:val="center"/>
          </w:tcPr>
          <w:p w:rsidR="00BA1EAC" w:rsidRPr="00E35875" w:rsidRDefault="00BA1EAC" w:rsidP="009D03C4">
            <w:pPr>
              <w:jc w:val="center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  <w:vAlign w:val="center"/>
          </w:tcPr>
          <w:p w:rsidR="00BA1EAC" w:rsidRPr="00E35875" w:rsidRDefault="009D4E04" w:rsidP="00BA1EAC">
            <w:pPr>
              <w:ind w:firstLine="34"/>
              <w:rPr>
                <w:sz w:val="28"/>
                <w:szCs w:val="28"/>
              </w:rPr>
            </w:pPr>
            <w:r w:rsidRPr="00E35875">
              <w:rPr>
                <w:sz w:val="28"/>
                <w:szCs w:val="28"/>
                <w:lang w:eastAsia="ru-RU" w:bidi="ar-SA"/>
              </w:rPr>
              <w:t xml:space="preserve">Чертеж границ образуемых и изменяемых земельных участков </w:t>
            </w:r>
            <w:r w:rsidRPr="00E35875">
              <w:rPr>
                <w:sz w:val="28"/>
                <w:szCs w:val="28"/>
              </w:rPr>
              <w:t>(масштаб 1:2000)</w:t>
            </w:r>
          </w:p>
        </w:tc>
        <w:tc>
          <w:tcPr>
            <w:tcW w:w="2127" w:type="dxa"/>
            <w:vAlign w:val="center"/>
          </w:tcPr>
          <w:p w:rsidR="00BA1EAC" w:rsidRPr="00E150DB" w:rsidRDefault="00E150DB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E150DB">
              <w:rPr>
                <w:sz w:val="28"/>
                <w:szCs w:val="28"/>
              </w:rPr>
              <w:t>26</w:t>
            </w:r>
          </w:p>
        </w:tc>
      </w:tr>
    </w:tbl>
    <w:p w:rsidR="00BA1EAC" w:rsidRPr="00E35875" w:rsidRDefault="00BA1EAC" w:rsidP="00BA1EAC">
      <w:pPr>
        <w:jc w:val="center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DA15D1" w:rsidRDefault="00DA15D1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DA15D1" w:rsidRDefault="00DA15D1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7BF5" w:rsidRDefault="00BA7BF5" w:rsidP="00BA7BF5">
      <w:pPr>
        <w:spacing w:line="360" w:lineRule="auto"/>
        <w:ind w:firstLine="709"/>
        <w:jc w:val="both"/>
        <w:rPr>
          <w:rFonts w:ascii="Cambria" w:hAnsi="Cambria"/>
          <w:b/>
          <w:bCs/>
        </w:rPr>
      </w:pPr>
    </w:p>
    <w:p w:rsidR="00BA1EAC" w:rsidRPr="00BA7BF5" w:rsidRDefault="00BA1EAC" w:rsidP="00BA7BF5">
      <w:pPr>
        <w:spacing w:line="360" w:lineRule="auto"/>
        <w:ind w:firstLine="709"/>
        <w:jc w:val="center"/>
        <w:rPr>
          <w:rFonts w:ascii="Cambria" w:hAnsi="Cambria"/>
          <w:b/>
          <w:bCs/>
        </w:rPr>
      </w:pPr>
      <w:r w:rsidRPr="00DF5BBF">
        <w:rPr>
          <w:b/>
          <w:sz w:val="28"/>
          <w:szCs w:val="28"/>
        </w:rPr>
        <w:lastRenderedPageBreak/>
        <w:t>ПОЛОЖЕНИЕ</w:t>
      </w:r>
    </w:p>
    <w:p w:rsidR="00BA1EAC" w:rsidRPr="00BA7BF5" w:rsidRDefault="00BA1EAC" w:rsidP="00BA7BF5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DF5BBF">
        <w:rPr>
          <w:b/>
          <w:sz w:val="28"/>
          <w:szCs w:val="28"/>
        </w:rPr>
        <w:t xml:space="preserve">о </w:t>
      </w:r>
      <w:r w:rsidR="00FF4C19" w:rsidRPr="00DF5BBF">
        <w:rPr>
          <w:b/>
          <w:sz w:val="28"/>
          <w:szCs w:val="28"/>
        </w:rPr>
        <w:t xml:space="preserve"> </w:t>
      </w:r>
      <w:r w:rsidRPr="00DF5BBF">
        <w:rPr>
          <w:b/>
          <w:sz w:val="28"/>
          <w:szCs w:val="28"/>
        </w:rPr>
        <w:t>характеристиках планируемого развития территории</w:t>
      </w:r>
      <w:r w:rsidR="00FF4C19" w:rsidRPr="00DF5BBF">
        <w:rPr>
          <w:b/>
          <w:sz w:val="28"/>
          <w:szCs w:val="28"/>
        </w:rPr>
        <w:t>,</w:t>
      </w:r>
      <w:r w:rsidRPr="00DF5BBF">
        <w:rPr>
          <w:b/>
          <w:sz w:val="28"/>
          <w:szCs w:val="28"/>
        </w:rPr>
        <w:t xml:space="preserve"> </w:t>
      </w:r>
      <w:r w:rsidR="00FF4C19" w:rsidRPr="00DF5BBF">
        <w:rPr>
          <w:b/>
          <w:sz w:val="28"/>
          <w:szCs w:val="28"/>
        </w:rPr>
        <w:t>в том числе о плотности и параметрах застройки территории.</w:t>
      </w:r>
      <w:bookmarkStart w:id="1" w:name="OLE_LINK1"/>
    </w:p>
    <w:p w:rsidR="00BA1EAC" w:rsidRPr="00DF5BBF" w:rsidRDefault="00BA1EAC" w:rsidP="00DE2934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DF5BBF">
        <w:rPr>
          <w:rFonts w:ascii="Times New Roman" w:hAnsi="Times New Roman" w:cs="Times New Roman"/>
          <w:sz w:val="28"/>
          <w:szCs w:val="28"/>
        </w:rPr>
        <w:t>Проект планировки, совмещенный с проектом межевания территории кадастров</w:t>
      </w:r>
      <w:r w:rsidR="00DE2934" w:rsidRPr="00DF5BBF">
        <w:rPr>
          <w:rFonts w:ascii="Times New Roman" w:hAnsi="Times New Roman" w:cs="Times New Roman"/>
          <w:sz w:val="28"/>
          <w:szCs w:val="28"/>
        </w:rPr>
        <w:t xml:space="preserve">ых </w:t>
      </w:r>
      <w:r w:rsidRPr="00DF5BBF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DE2934" w:rsidRPr="00DF5BBF">
        <w:rPr>
          <w:rFonts w:ascii="Times New Roman" w:hAnsi="Times New Roman" w:cs="Times New Roman"/>
          <w:sz w:val="28"/>
          <w:szCs w:val="28"/>
        </w:rPr>
        <w:t xml:space="preserve">ов </w:t>
      </w:r>
      <w:r w:rsidRPr="00DF5BBF">
        <w:rPr>
          <w:rFonts w:ascii="Times New Roman" w:hAnsi="Times New Roman" w:cs="Times New Roman"/>
          <w:sz w:val="28"/>
          <w:szCs w:val="28"/>
        </w:rPr>
        <w:t xml:space="preserve"> </w:t>
      </w:r>
      <w:r w:rsidR="00DF5BBF" w:rsidRPr="00DF5BBF">
        <w:rPr>
          <w:rFonts w:ascii="Times New Roman" w:hAnsi="Times New Roman" w:cs="Times New Roman"/>
          <w:bCs/>
          <w:sz w:val="28"/>
          <w:szCs w:val="28"/>
        </w:rPr>
        <w:t>60:27:0060301</w:t>
      </w:r>
      <w:r w:rsidR="00DF5BBF" w:rsidRPr="00DF5BBF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DF5BBF">
        <w:rPr>
          <w:rFonts w:ascii="Times New Roman" w:hAnsi="Times New Roman" w:cs="Times New Roman"/>
          <w:bCs/>
          <w:sz w:val="28"/>
          <w:szCs w:val="28"/>
        </w:rPr>
        <w:t>60:27:0060302</w:t>
      </w:r>
      <w:r w:rsidR="00DF5BBF" w:rsidRPr="00DF5BBF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DF5BBF">
        <w:rPr>
          <w:rFonts w:ascii="Times New Roman" w:hAnsi="Times New Roman" w:cs="Times New Roman"/>
          <w:bCs/>
          <w:sz w:val="28"/>
          <w:szCs w:val="28"/>
        </w:rPr>
        <w:t>60:27:0060305</w:t>
      </w:r>
      <w:r w:rsidR="00DF5BBF" w:rsidRPr="00DF5BBF">
        <w:rPr>
          <w:rFonts w:ascii="Times New Roman" w:hAnsi="Times New Roman" w:cs="Times New Roman"/>
          <w:sz w:val="28"/>
          <w:szCs w:val="28"/>
        </w:rPr>
        <w:t xml:space="preserve">, </w:t>
      </w:r>
      <w:r w:rsidR="00DF5BBF" w:rsidRPr="00DF5BBF">
        <w:rPr>
          <w:rFonts w:ascii="Times New Roman" w:hAnsi="Times New Roman" w:cs="Times New Roman"/>
          <w:bCs/>
          <w:sz w:val="28"/>
          <w:szCs w:val="28"/>
        </w:rPr>
        <w:t>60:27:0060304</w:t>
      </w:r>
      <w:r w:rsidR="00DF5BBF" w:rsidRPr="00DF5BBF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DF5BBF">
        <w:rPr>
          <w:rFonts w:ascii="Times New Roman" w:hAnsi="Times New Roman" w:cs="Times New Roman"/>
          <w:bCs/>
          <w:sz w:val="28"/>
          <w:szCs w:val="28"/>
        </w:rPr>
        <w:t xml:space="preserve">60:27:0060232,  </w:t>
      </w:r>
      <w:r w:rsidR="00DF5BBF" w:rsidRPr="00DF5BBF">
        <w:rPr>
          <w:rFonts w:ascii="Times New Roman" w:hAnsi="Times New Roman" w:cs="Times New Roman"/>
          <w:sz w:val="28"/>
          <w:szCs w:val="28"/>
        </w:rPr>
        <w:t>60:27:0060308</w:t>
      </w:r>
      <w:r w:rsidR="00DE2934" w:rsidRPr="00DF5BBF">
        <w:rPr>
          <w:rFonts w:ascii="Times New Roman" w:hAnsi="Times New Roman" w:cs="Times New Roman"/>
          <w:sz w:val="28"/>
          <w:szCs w:val="28"/>
        </w:rPr>
        <w:t xml:space="preserve"> </w:t>
      </w:r>
      <w:r w:rsidR="00A57DE0">
        <w:rPr>
          <w:rFonts w:ascii="Times New Roman" w:hAnsi="Times New Roman" w:cs="Times New Roman"/>
          <w:sz w:val="28"/>
          <w:szCs w:val="28"/>
        </w:rPr>
        <w:t xml:space="preserve"> </w:t>
      </w:r>
      <w:r w:rsidRPr="00DF5BBF">
        <w:rPr>
          <w:rFonts w:ascii="Times New Roman" w:hAnsi="Times New Roman" w:cs="Times New Roman"/>
          <w:sz w:val="28"/>
          <w:szCs w:val="28"/>
        </w:rPr>
        <w:t xml:space="preserve">разработан в 2018 г. ООО «РИК» (Старая Русса) </w:t>
      </w:r>
      <w:r w:rsidR="00DF5BBF" w:rsidRPr="00DF5BBF">
        <w:rPr>
          <w:rFonts w:ascii="Times New Roman" w:hAnsi="Times New Roman" w:cs="Times New Roman"/>
          <w:sz w:val="28"/>
          <w:szCs w:val="28"/>
        </w:rPr>
        <w:t xml:space="preserve">в соответствии муниципальным контрактом от 16.07.2018 г. № </w:t>
      </w:r>
      <w:r w:rsidR="00DF5BBF" w:rsidRPr="00DF5BBF">
        <w:rPr>
          <w:rFonts w:ascii="Times New Roman" w:hAnsi="Times New Roman" w:cs="Times New Roman"/>
          <w:sz w:val="28"/>
          <w:szCs w:val="28"/>
          <w:shd w:val="clear" w:color="auto" w:fill="FFFFFF"/>
        </w:rPr>
        <w:t>Ф.2018.342243</w:t>
      </w:r>
      <w:r w:rsidR="00DE2934" w:rsidRPr="00DF5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2934" w:rsidRPr="00DF5BBF">
        <w:rPr>
          <w:rFonts w:ascii="Times New Roman" w:hAnsi="Times New Roman" w:cs="Times New Roman"/>
          <w:sz w:val="28"/>
          <w:szCs w:val="28"/>
        </w:rPr>
        <w:t>и техническим заданием к нему.</w:t>
      </w:r>
    </w:p>
    <w:p w:rsidR="00DF5BBF" w:rsidRPr="00DF5BBF" w:rsidRDefault="00DE2934" w:rsidP="00DF5BBF">
      <w:pPr>
        <w:tabs>
          <w:tab w:val="left" w:pos="142"/>
          <w:tab w:val="left" w:pos="10490"/>
        </w:tabs>
        <w:rPr>
          <w:sz w:val="28"/>
          <w:szCs w:val="28"/>
        </w:rPr>
      </w:pPr>
      <w:r w:rsidRPr="00DF5BBF">
        <w:rPr>
          <w:sz w:val="28"/>
          <w:szCs w:val="28"/>
        </w:rPr>
        <w:tab/>
      </w:r>
      <w:r w:rsidR="00DF5BBF" w:rsidRPr="00DF5BBF">
        <w:rPr>
          <w:sz w:val="28"/>
          <w:szCs w:val="28"/>
        </w:rPr>
        <w:t xml:space="preserve">         </w:t>
      </w:r>
      <w:r w:rsidR="00BA1EAC" w:rsidRPr="00DF5BBF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1"/>
      <w:r w:rsidRPr="00DF5BBF">
        <w:rPr>
          <w:rFonts w:eastAsia="TimesNewRomanPSMT"/>
          <w:sz w:val="28"/>
          <w:szCs w:val="28"/>
          <w:lang w:eastAsia="en-US"/>
        </w:rPr>
        <w:t xml:space="preserve"> </w:t>
      </w:r>
      <w:r w:rsidRPr="00DF5BBF">
        <w:rPr>
          <w:sz w:val="28"/>
          <w:szCs w:val="28"/>
        </w:rPr>
        <w:t xml:space="preserve">ограничены </w:t>
      </w:r>
      <w:r w:rsidR="00DF5BBF" w:rsidRPr="00DF5BBF">
        <w:rPr>
          <w:sz w:val="28"/>
          <w:szCs w:val="28"/>
        </w:rPr>
        <w:t>с севера границей муниципального образования «Город Псков», с юга территорией 9-м микрорайоном,  с востока территорией 12-го микрорайона, с запада территориями СНТ «Коммунальщик» и СНТ «</w:t>
      </w:r>
      <w:proofErr w:type="spellStart"/>
      <w:r w:rsidR="00DF5BBF" w:rsidRPr="00DF5BBF">
        <w:rPr>
          <w:sz w:val="28"/>
          <w:szCs w:val="28"/>
        </w:rPr>
        <w:t>Авторемзавод</w:t>
      </w:r>
      <w:proofErr w:type="spellEnd"/>
      <w:r w:rsidR="00DF5BBF" w:rsidRPr="00DF5BBF">
        <w:rPr>
          <w:sz w:val="28"/>
          <w:szCs w:val="28"/>
        </w:rPr>
        <w:t>».</w:t>
      </w:r>
    </w:p>
    <w:p w:rsidR="00DE2934" w:rsidRPr="00E35875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color w:val="FF0000"/>
          <w:sz w:val="28"/>
          <w:szCs w:val="28"/>
          <w:lang w:eastAsia="en-US"/>
        </w:rPr>
      </w:pPr>
    </w:p>
    <w:p w:rsidR="00BA1EAC" w:rsidRPr="00DF5BBF" w:rsidRDefault="00BA1EAC" w:rsidP="00DF5BBF">
      <w:pPr>
        <w:tabs>
          <w:tab w:val="num" w:pos="0"/>
        </w:tabs>
        <w:spacing w:line="360" w:lineRule="auto"/>
        <w:rPr>
          <w:sz w:val="28"/>
          <w:szCs w:val="28"/>
        </w:rPr>
      </w:pPr>
      <w:r w:rsidRPr="00DF5BBF">
        <w:rPr>
          <w:sz w:val="28"/>
          <w:szCs w:val="28"/>
        </w:rPr>
        <w:t xml:space="preserve">2. </w:t>
      </w:r>
      <w:r w:rsidR="00DE2934" w:rsidRPr="00DF5BBF">
        <w:rPr>
          <w:sz w:val="28"/>
          <w:szCs w:val="28"/>
        </w:rPr>
        <w:tab/>
      </w:r>
      <w:r w:rsidRPr="00DF5BBF">
        <w:rPr>
          <w:sz w:val="28"/>
          <w:szCs w:val="28"/>
        </w:rPr>
        <w:t>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218"/>
        <w:gridCol w:w="1520"/>
        <w:gridCol w:w="1617"/>
      </w:tblGrid>
      <w:tr w:rsidR="00BA1EAC" w:rsidRPr="00DF5BBF" w:rsidTr="00BA1EAC">
        <w:tc>
          <w:tcPr>
            <w:tcW w:w="594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 xml:space="preserve">№ </w:t>
            </w:r>
            <w:proofErr w:type="spellStart"/>
            <w:r w:rsidRPr="00DF5BBF">
              <w:rPr>
                <w:sz w:val="28"/>
                <w:szCs w:val="28"/>
              </w:rPr>
              <w:t>п</w:t>
            </w:r>
            <w:proofErr w:type="spellEnd"/>
            <w:r w:rsidRPr="00DF5BBF">
              <w:rPr>
                <w:sz w:val="28"/>
                <w:szCs w:val="28"/>
              </w:rPr>
              <w:t>/</w:t>
            </w:r>
            <w:proofErr w:type="spellStart"/>
            <w:r w:rsidRPr="00DF5BB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18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Количество</w:t>
            </w:r>
          </w:p>
        </w:tc>
      </w:tr>
      <w:tr w:rsidR="00BA1EAC" w:rsidRPr="00DF5BBF" w:rsidTr="00BA1EAC">
        <w:tc>
          <w:tcPr>
            <w:tcW w:w="594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Площадь территории проектирования</w:t>
            </w:r>
          </w:p>
        </w:tc>
        <w:tc>
          <w:tcPr>
            <w:tcW w:w="1520" w:type="dxa"/>
            <w:vAlign w:val="center"/>
          </w:tcPr>
          <w:p w:rsidR="00BA1EAC" w:rsidRPr="00DF5BBF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DF5BBF" w:rsidRDefault="00DF5BBF" w:rsidP="00222A3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F5BBF">
              <w:rPr>
                <w:sz w:val="28"/>
                <w:szCs w:val="28"/>
              </w:rPr>
              <w:t>47</w:t>
            </w:r>
            <w:r w:rsidR="00222A3B">
              <w:rPr>
                <w:sz w:val="28"/>
                <w:szCs w:val="28"/>
              </w:rPr>
              <w:t>,</w:t>
            </w:r>
            <w:r w:rsidRPr="00DF5BBF">
              <w:rPr>
                <w:sz w:val="28"/>
                <w:szCs w:val="28"/>
              </w:rPr>
              <w:t>8</w:t>
            </w:r>
            <w:r w:rsidR="00222A3B">
              <w:rPr>
                <w:sz w:val="28"/>
                <w:szCs w:val="28"/>
              </w:rPr>
              <w:t>0</w:t>
            </w:r>
          </w:p>
        </w:tc>
      </w:tr>
      <w:tr w:rsidR="00BA1EAC" w:rsidRPr="00E35875" w:rsidTr="00BA1EAC">
        <w:trPr>
          <w:trHeight w:val="405"/>
        </w:trPr>
        <w:tc>
          <w:tcPr>
            <w:tcW w:w="594" w:type="dxa"/>
          </w:tcPr>
          <w:p w:rsidR="00BA1EAC" w:rsidRPr="0039146D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  <w:lang w:val="en-US"/>
              </w:rPr>
            </w:pPr>
            <w:r w:rsidRPr="0039146D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39146D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39146D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39146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9146D">
              <w:rPr>
                <w:sz w:val="28"/>
                <w:szCs w:val="28"/>
              </w:rPr>
              <w:t>м</w:t>
            </w:r>
            <w:r w:rsidRPr="0039146D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39146D" w:rsidRDefault="00870145" w:rsidP="0039146D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303228</w:t>
            </w:r>
          </w:p>
        </w:tc>
      </w:tr>
      <w:tr w:rsidR="00BA1EAC" w:rsidRPr="00E35875" w:rsidTr="00BA1EAC">
        <w:trPr>
          <w:trHeight w:val="385"/>
        </w:trPr>
        <w:tc>
          <w:tcPr>
            <w:tcW w:w="594" w:type="dxa"/>
          </w:tcPr>
          <w:p w:rsidR="00BA1EAC" w:rsidRPr="0039146D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39146D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39146D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39146D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39146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 w:rsidRPr="0039146D">
              <w:rPr>
                <w:sz w:val="28"/>
                <w:szCs w:val="28"/>
              </w:rPr>
              <w:t>м</w:t>
            </w:r>
            <w:r w:rsidRPr="0039146D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39146D" w:rsidRDefault="00E6676E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39146D">
              <w:rPr>
                <w:sz w:val="28"/>
                <w:szCs w:val="28"/>
              </w:rPr>
              <w:t>162134</w:t>
            </w:r>
          </w:p>
        </w:tc>
      </w:tr>
    </w:tbl>
    <w:p w:rsidR="00F420E8" w:rsidRPr="00E35875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E6676E" w:rsidRDefault="00CB5DE0" w:rsidP="00CB5DE0">
      <w:pPr>
        <w:pStyle w:val="2"/>
        <w:ind w:left="709" w:hanging="709"/>
        <w:jc w:val="left"/>
        <w:rPr>
          <w:b w:val="0"/>
          <w:i w:val="0"/>
        </w:rPr>
      </w:pPr>
      <w:r w:rsidRPr="00E6676E">
        <w:rPr>
          <w:b w:val="0"/>
          <w:i w:val="0"/>
        </w:rPr>
        <w:t xml:space="preserve">3. </w:t>
      </w:r>
      <w:r w:rsidRPr="00E6676E">
        <w:rPr>
          <w:b w:val="0"/>
          <w:i w:val="0"/>
        </w:rPr>
        <w:tab/>
        <w:t>Жилая застройка.</w:t>
      </w:r>
    </w:p>
    <w:p w:rsidR="00E6676E" w:rsidRDefault="00E6676E" w:rsidP="00E6676E">
      <w:pPr>
        <w:rPr>
          <w:sz w:val="28"/>
          <w:szCs w:val="28"/>
        </w:rPr>
      </w:pPr>
      <w:r>
        <w:rPr>
          <w:sz w:val="28"/>
          <w:szCs w:val="28"/>
        </w:rPr>
        <w:t xml:space="preserve">В границах территории проектирования предполагается разместить 17 </w:t>
      </w:r>
      <w:r w:rsidRPr="009E545C">
        <w:rPr>
          <w:sz w:val="28"/>
          <w:szCs w:val="28"/>
        </w:rPr>
        <w:t>мно</w:t>
      </w:r>
      <w:r>
        <w:rPr>
          <w:sz w:val="28"/>
          <w:szCs w:val="28"/>
        </w:rPr>
        <w:t>гоквартирных жилых домов высото</w:t>
      </w:r>
      <w:r w:rsidRPr="009E545C">
        <w:rPr>
          <w:sz w:val="28"/>
          <w:szCs w:val="28"/>
        </w:rPr>
        <w:t xml:space="preserve">й </w:t>
      </w:r>
      <w:r>
        <w:rPr>
          <w:sz w:val="28"/>
          <w:szCs w:val="28"/>
        </w:rPr>
        <w:t>от 7</w:t>
      </w:r>
      <w:r w:rsidRPr="009E54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9 </w:t>
      </w:r>
      <w:r w:rsidRPr="009E545C">
        <w:rPr>
          <w:sz w:val="28"/>
          <w:szCs w:val="28"/>
        </w:rPr>
        <w:t>этажей</w:t>
      </w:r>
      <w:r>
        <w:rPr>
          <w:sz w:val="28"/>
          <w:szCs w:val="28"/>
        </w:rPr>
        <w:t>.</w:t>
      </w:r>
      <w:r w:rsidRPr="009E545C">
        <w:rPr>
          <w:sz w:val="28"/>
          <w:szCs w:val="28"/>
        </w:rPr>
        <w:t xml:space="preserve"> </w:t>
      </w:r>
      <w:r w:rsidRPr="0071282B">
        <w:rPr>
          <w:sz w:val="28"/>
          <w:szCs w:val="28"/>
        </w:rPr>
        <w:t xml:space="preserve">На первом этаже </w:t>
      </w:r>
      <w:r w:rsidR="006476AA">
        <w:rPr>
          <w:sz w:val="28"/>
          <w:szCs w:val="28"/>
        </w:rPr>
        <w:t xml:space="preserve">многоквартирного дома  земельного участка № 5 (:ЗУ5) </w:t>
      </w:r>
      <w:r w:rsidRPr="0071282B">
        <w:rPr>
          <w:sz w:val="28"/>
          <w:szCs w:val="28"/>
        </w:rPr>
        <w:t>планируется разме</w:t>
      </w:r>
      <w:r w:rsidR="006476AA">
        <w:rPr>
          <w:sz w:val="28"/>
          <w:szCs w:val="28"/>
        </w:rPr>
        <w:t xml:space="preserve">стить </w:t>
      </w:r>
      <w:r w:rsidRPr="0071282B">
        <w:rPr>
          <w:sz w:val="28"/>
          <w:szCs w:val="28"/>
        </w:rPr>
        <w:t>объекты розничной торговли</w:t>
      </w:r>
      <w:r w:rsidR="00BA7BF5">
        <w:rPr>
          <w:sz w:val="28"/>
          <w:szCs w:val="28"/>
        </w:rPr>
        <w:t xml:space="preserve">, </w:t>
      </w:r>
      <w:r>
        <w:rPr>
          <w:sz w:val="28"/>
          <w:szCs w:val="28"/>
        </w:rPr>
        <w:t>офис врачей общей практики</w:t>
      </w:r>
      <w:r w:rsidR="00BA7BF5">
        <w:rPr>
          <w:sz w:val="28"/>
          <w:szCs w:val="28"/>
        </w:rPr>
        <w:t>.</w:t>
      </w:r>
      <w:r w:rsidR="00BA7BF5" w:rsidRPr="00BA7BF5">
        <w:rPr>
          <w:sz w:val="28"/>
          <w:szCs w:val="28"/>
        </w:rPr>
        <w:t xml:space="preserve"> </w:t>
      </w:r>
      <w:r w:rsidR="00BA7BF5">
        <w:rPr>
          <w:sz w:val="28"/>
          <w:szCs w:val="28"/>
        </w:rPr>
        <w:t xml:space="preserve"> </w:t>
      </w:r>
      <w:r w:rsidR="00BA7BF5" w:rsidRPr="0071282B">
        <w:rPr>
          <w:sz w:val="28"/>
          <w:szCs w:val="28"/>
        </w:rPr>
        <w:t xml:space="preserve">На первом этаже </w:t>
      </w:r>
      <w:r w:rsidR="00BA7BF5">
        <w:rPr>
          <w:sz w:val="28"/>
          <w:szCs w:val="28"/>
        </w:rPr>
        <w:t xml:space="preserve">многоквартирного дома  земельного участка № 11 (:ЗУ11) </w:t>
      </w:r>
      <w:r w:rsidR="00BA7BF5" w:rsidRPr="0071282B">
        <w:rPr>
          <w:sz w:val="28"/>
          <w:szCs w:val="28"/>
        </w:rPr>
        <w:t>планируется разме</w:t>
      </w:r>
      <w:r w:rsidR="00BA7BF5">
        <w:rPr>
          <w:sz w:val="28"/>
          <w:szCs w:val="28"/>
        </w:rPr>
        <w:t xml:space="preserve">стить   опорный </w:t>
      </w:r>
      <w:proofErr w:type="spellStart"/>
      <w:r w:rsidR="00BA7BF5">
        <w:rPr>
          <w:sz w:val="28"/>
          <w:szCs w:val="28"/>
        </w:rPr>
        <w:t>пунт</w:t>
      </w:r>
      <w:proofErr w:type="spellEnd"/>
      <w:r w:rsidR="00BA7BF5">
        <w:rPr>
          <w:sz w:val="28"/>
          <w:szCs w:val="28"/>
        </w:rPr>
        <w:t xml:space="preserve"> полиции</w:t>
      </w:r>
      <w:r w:rsidRPr="0071282B">
        <w:rPr>
          <w:sz w:val="28"/>
          <w:szCs w:val="28"/>
        </w:rPr>
        <w:t>.</w:t>
      </w:r>
    </w:p>
    <w:p w:rsidR="00CB5DE0" w:rsidRDefault="00CB5DE0" w:rsidP="00CB5DE0">
      <w:pPr>
        <w:rPr>
          <w:color w:val="FF0000"/>
          <w:sz w:val="28"/>
          <w:szCs w:val="28"/>
        </w:rPr>
      </w:pPr>
    </w:p>
    <w:p w:rsidR="00DA15D1" w:rsidRPr="00E35875" w:rsidRDefault="00DA15D1" w:rsidP="00CB5DE0">
      <w:pPr>
        <w:rPr>
          <w:color w:val="FF0000"/>
          <w:sz w:val="28"/>
          <w:szCs w:val="28"/>
        </w:rPr>
      </w:pPr>
    </w:p>
    <w:p w:rsidR="00CB5DE0" w:rsidRPr="00BA7BF5" w:rsidRDefault="00CB5DE0" w:rsidP="00CB5DE0">
      <w:pPr>
        <w:rPr>
          <w:sz w:val="28"/>
          <w:szCs w:val="28"/>
        </w:rPr>
      </w:pPr>
      <w:r w:rsidRPr="00E6676E">
        <w:rPr>
          <w:i/>
          <w:sz w:val="28"/>
          <w:szCs w:val="28"/>
        </w:rPr>
        <w:t xml:space="preserve">Таблица 3. Параметры элементов планировочной структуры для </w:t>
      </w:r>
      <w:r w:rsidR="00A95D5A">
        <w:rPr>
          <w:i/>
          <w:sz w:val="28"/>
          <w:szCs w:val="28"/>
        </w:rPr>
        <w:t>многоэтажной</w:t>
      </w:r>
      <w:r w:rsidRPr="00E6676E">
        <w:rPr>
          <w:i/>
          <w:sz w:val="28"/>
          <w:szCs w:val="28"/>
        </w:rPr>
        <w:t xml:space="preserve"> жилой застройки.</w:t>
      </w:r>
    </w:p>
    <w:tbl>
      <w:tblPr>
        <w:tblW w:w="0" w:type="auto"/>
        <w:jc w:val="center"/>
        <w:tblInd w:w="-703" w:type="dxa"/>
        <w:tblLayout w:type="fixed"/>
        <w:tblLook w:val="0000"/>
      </w:tblPr>
      <w:tblGrid>
        <w:gridCol w:w="1560"/>
        <w:gridCol w:w="2365"/>
        <w:gridCol w:w="1418"/>
        <w:gridCol w:w="1559"/>
        <w:gridCol w:w="1559"/>
        <w:gridCol w:w="1562"/>
      </w:tblGrid>
      <w:tr w:rsidR="00E6676E" w:rsidRPr="00233E84" w:rsidTr="00A57DE0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C879E5" w:rsidRDefault="00E6676E" w:rsidP="00E6676E">
            <w:pPr>
              <w:jc w:val="center"/>
              <w:rPr>
                <w:sz w:val="28"/>
                <w:szCs w:val="28"/>
              </w:rPr>
            </w:pPr>
            <w:r w:rsidRPr="00C879E5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C879E5" w:rsidRDefault="00E6676E" w:rsidP="00A95D5A">
            <w:pPr>
              <w:jc w:val="center"/>
              <w:rPr>
                <w:sz w:val="28"/>
                <w:szCs w:val="28"/>
              </w:rPr>
            </w:pPr>
            <w:r w:rsidRPr="00C879E5">
              <w:rPr>
                <w:sz w:val="28"/>
                <w:szCs w:val="28"/>
              </w:rPr>
              <w:t>Кол-во образуемых земельных участков для много</w:t>
            </w:r>
            <w:r w:rsidR="00A95D5A">
              <w:rPr>
                <w:sz w:val="28"/>
                <w:szCs w:val="28"/>
              </w:rPr>
              <w:t xml:space="preserve">этажной </w:t>
            </w:r>
            <w:r w:rsidRPr="00C879E5">
              <w:rPr>
                <w:sz w:val="28"/>
                <w:szCs w:val="28"/>
              </w:rPr>
              <w:t>жилой застройки (кол-во/площадь)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C879E5" w:rsidRDefault="00E6676E" w:rsidP="00E6676E">
            <w:pPr>
              <w:jc w:val="center"/>
              <w:rPr>
                <w:sz w:val="28"/>
                <w:szCs w:val="28"/>
              </w:rPr>
            </w:pPr>
            <w:r w:rsidRPr="00C879E5">
              <w:rPr>
                <w:sz w:val="28"/>
                <w:szCs w:val="28"/>
              </w:rPr>
              <w:t>Кол-во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C879E5" w:rsidRDefault="00E6676E" w:rsidP="00E6676E">
            <w:pPr>
              <w:jc w:val="center"/>
              <w:rPr>
                <w:sz w:val="28"/>
                <w:szCs w:val="28"/>
              </w:rPr>
            </w:pPr>
            <w:r w:rsidRPr="00C879E5">
              <w:rPr>
                <w:sz w:val="28"/>
                <w:szCs w:val="28"/>
              </w:rPr>
              <w:t>Площадь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C879E5" w:rsidRDefault="00E6676E" w:rsidP="00A95D5A">
            <w:pPr>
              <w:jc w:val="center"/>
              <w:rPr>
                <w:sz w:val="28"/>
                <w:szCs w:val="28"/>
              </w:rPr>
            </w:pPr>
            <w:r w:rsidRPr="00C879E5">
              <w:rPr>
                <w:sz w:val="28"/>
                <w:szCs w:val="28"/>
              </w:rPr>
              <w:t xml:space="preserve">Общая площадь земельных участков  для </w:t>
            </w:r>
            <w:r w:rsidR="00A95D5A">
              <w:rPr>
                <w:sz w:val="28"/>
                <w:szCs w:val="28"/>
              </w:rPr>
              <w:t>многоэтажной жилой застройки</w:t>
            </w:r>
            <w:r w:rsidRPr="00C879E5">
              <w:rPr>
                <w:sz w:val="28"/>
                <w:szCs w:val="28"/>
              </w:rPr>
              <w:t>, га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76E" w:rsidRPr="00C879E5" w:rsidRDefault="00E6676E" w:rsidP="00E6676E">
            <w:pPr>
              <w:jc w:val="center"/>
              <w:rPr>
                <w:sz w:val="28"/>
                <w:szCs w:val="28"/>
              </w:rPr>
            </w:pPr>
            <w:r w:rsidRPr="00C879E5">
              <w:rPr>
                <w:sz w:val="28"/>
                <w:szCs w:val="28"/>
              </w:rPr>
              <w:t>Общая площадь застройки</w:t>
            </w:r>
            <w:r w:rsidR="00A57DE0">
              <w:rPr>
                <w:sz w:val="28"/>
                <w:szCs w:val="28"/>
              </w:rPr>
              <w:t xml:space="preserve"> не более,</w:t>
            </w:r>
            <w:r w:rsidRPr="00C879E5">
              <w:rPr>
                <w:sz w:val="28"/>
                <w:szCs w:val="28"/>
              </w:rPr>
              <w:t xml:space="preserve"> га</w:t>
            </w:r>
          </w:p>
        </w:tc>
      </w:tr>
      <w:tr w:rsidR="00E6676E" w:rsidRPr="00233E84" w:rsidTr="00A57DE0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  <w:lang w:val="en-US"/>
              </w:rPr>
            </w:pPr>
            <w:r w:rsidRPr="007C379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A51F94" w:rsidP="00B37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B37E4A">
              <w:rPr>
                <w:sz w:val="28"/>
                <w:szCs w:val="28"/>
              </w:rPr>
              <w:t>85</w:t>
            </w:r>
            <w:r w:rsidR="00E6676E" w:rsidRPr="007C3793">
              <w:rPr>
                <w:sz w:val="28"/>
                <w:szCs w:val="28"/>
                <w:lang w:val="en-US"/>
              </w:rPr>
              <w:t>/</w:t>
            </w:r>
            <w:r w:rsidR="00E6676E" w:rsidRPr="007C3793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  <w:lang w:val="en-US"/>
              </w:rPr>
            </w:pPr>
            <w:r w:rsidRPr="007C379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</w:t>
            </w:r>
          </w:p>
        </w:tc>
      </w:tr>
      <w:tr w:rsidR="00E6676E" w:rsidRPr="00233E84" w:rsidTr="00A57DE0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  <w:lang w:val="en-US"/>
              </w:rPr>
            </w:pPr>
            <w:r w:rsidRPr="007C3793">
              <w:rPr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A51F94" w:rsidP="00D51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5190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="00B37E4A">
              <w:rPr>
                <w:sz w:val="28"/>
                <w:szCs w:val="28"/>
              </w:rPr>
              <w:t>5</w:t>
            </w:r>
            <w:r w:rsidR="00E6676E" w:rsidRPr="007C3793">
              <w:rPr>
                <w:sz w:val="28"/>
                <w:szCs w:val="28"/>
              </w:rPr>
              <w:t>/6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</w:t>
            </w:r>
          </w:p>
        </w:tc>
      </w:tr>
      <w:tr w:rsidR="00E6676E" w:rsidRPr="00233E84" w:rsidTr="00A57DE0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4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10,54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76E" w:rsidRPr="007C3793" w:rsidRDefault="00E6676E" w:rsidP="00E6676E">
            <w:pPr>
              <w:jc w:val="center"/>
              <w:rPr>
                <w:sz w:val="28"/>
                <w:szCs w:val="28"/>
              </w:rPr>
            </w:pPr>
            <w:r w:rsidRPr="007C3793">
              <w:rPr>
                <w:sz w:val="28"/>
                <w:szCs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76E" w:rsidRPr="007C3793" w:rsidRDefault="00E6676E" w:rsidP="006869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8698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</w:t>
            </w:r>
          </w:p>
        </w:tc>
      </w:tr>
    </w:tbl>
    <w:p w:rsidR="00162C33" w:rsidRDefault="00162C33" w:rsidP="00686989">
      <w:pPr>
        <w:rPr>
          <w:sz w:val="28"/>
          <w:szCs w:val="28"/>
        </w:rPr>
      </w:pPr>
    </w:p>
    <w:p w:rsidR="00686989" w:rsidRPr="0003758B" w:rsidRDefault="00686989" w:rsidP="00686989">
      <w:pPr>
        <w:rPr>
          <w:sz w:val="28"/>
          <w:szCs w:val="28"/>
        </w:rPr>
      </w:pPr>
      <w:r w:rsidRPr="0003758B">
        <w:rPr>
          <w:sz w:val="28"/>
          <w:szCs w:val="28"/>
        </w:rPr>
        <w:t>Параметры многоэтажной застройки:</w:t>
      </w:r>
    </w:p>
    <w:tbl>
      <w:tblPr>
        <w:tblStyle w:val="affffff6"/>
        <w:tblW w:w="0" w:type="auto"/>
        <w:jc w:val="center"/>
        <w:tblLook w:val="04A0"/>
      </w:tblPr>
      <w:tblGrid>
        <w:gridCol w:w="1970"/>
        <w:gridCol w:w="1970"/>
        <w:gridCol w:w="1971"/>
        <w:gridCol w:w="1971"/>
      </w:tblGrid>
      <w:tr w:rsidR="008379AD" w:rsidTr="008379AD">
        <w:trPr>
          <w:jc w:val="center"/>
        </w:trPr>
        <w:tc>
          <w:tcPr>
            <w:tcW w:w="1970" w:type="dxa"/>
          </w:tcPr>
          <w:p w:rsidR="008379AD" w:rsidRPr="0003758B" w:rsidRDefault="008379AD" w:rsidP="000534FE">
            <w:pPr>
              <w:jc w:val="center"/>
              <w:rPr>
                <w:sz w:val="28"/>
                <w:szCs w:val="28"/>
              </w:rPr>
            </w:pPr>
            <w:r w:rsidRPr="0003758B">
              <w:rPr>
                <w:sz w:val="28"/>
                <w:szCs w:val="28"/>
              </w:rPr>
              <w:t>Номер дома</w:t>
            </w:r>
          </w:p>
        </w:tc>
        <w:tc>
          <w:tcPr>
            <w:tcW w:w="1970" w:type="dxa"/>
          </w:tcPr>
          <w:p w:rsidR="008379AD" w:rsidRPr="0003758B" w:rsidRDefault="008379AD" w:rsidP="000534FE">
            <w:pPr>
              <w:jc w:val="center"/>
              <w:rPr>
                <w:sz w:val="28"/>
                <w:szCs w:val="28"/>
              </w:rPr>
            </w:pPr>
            <w:r w:rsidRPr="0003758B">
              <w:rPr>
                <w:sz w:val="28"/>
                <w:szCs w:val="28"/>
              </w:rPr>
              <w:t>Количество этажей</w:t>
            </w:r>
          </w:p>
        </w:tc>
        <w:tc>
          <w:tcPr>
            <w:tcW w:w="1971" w:type="dxa"/>
          </w:tcPr>
          <w:p w:rsidR="008379AD" w:rsidRPr="00A57DE0" w:rsidRDefault="008379AD" w:rsidP="00A57DE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Количество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квартир</w:t>
            </w:r>
            <w:proofErr w:type="spellEnd"/>
            <w:r>
              <w:rPr>
                <w:sz w:val="28"/>
                <w:szCs w:val="28"/>
              </w:rPr>
              <w:t>, не более:</w:t>
            </w:r>
          </w:p>
        </w:tc>
        <w:tc>
          <w:tcPr>
            <w:tcW w:w="1971" w:type="dxa"/>
          </w:tcPr>
          <w:p w:rsidR="008379AD" w:rsidRPr="008379AD" w:rsidRDefault="008379AD" w:rsidP="00A57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застройки, не более, кв.м.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bookmarkStart w:id="2" w:name="OLE_LINK29"/>
            <w:bookmarkStart w:id="3" w:name="OLE_LINK30"/>
            <w:r>
              <w:rPr>
                <w:sz w:val="28"/>
                <w:szCs w:val="28"/>
                <w:lang w:val="en-US"/>
              </w:rPr>
              <w:t>7</w:t>
            </w:r>
            <w:bookmarkEnd w:id="2"/>
            <w:bookmarkEnd w:id="3"/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3732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970" w:type="dxa"/>
          </w:tcPr>
          <w:p w:rsidR="008379AD" w:rsidRDefault="008379AD" w:rsidP="000534FE">
            <w:pPr>
              <w:jc w:val="center"/>
            </w:pPr>
            <w:r w:rsidRPr="009B52F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970" w:type="dxa"/>
          </w:tcPr>
          <w:p w:rsidR="008379AD" w:rsidRPr="005B7CD5" w:rsidRDefault="008379AD" w:rsidP="000534FE">
            <w:pPr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8379AD" w:rsidRPr="0071282B" w:rsidRDefault="008379AD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8379AD" w:rsidRDefault="007D527B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</w:t>
            </w:r>
          </w:p>
        </w:tc>
      </w:tr>
      <w:tr w:rsidR="008379AD" w:rsidTr="008379AD">
        <w:trPr>
          <w:jc w:val="center"/>
        </w:trPr>
        <w:tc>
          <w:tcPr>
            <w:tcW w:w="1970" w:type="dxa"/>
          </w:tcPr>
          <w:p w:rsidR="008379AD" w:rsidRDefault="008379AD" w:rsidP="000534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970" w:type="dxa"/>
          </w:tcPr>
          <w:p w:rsidR="008379AD" w:rsidRPr="005B7CD5" w:rsidRDefault="008379AD" w:rsidP="000534FE">
            <w:pPr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8379AD" w:rsidRPr="007E1892" w:rsidRDefault="008F013C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971" w:type="dxa"/>
          </w:tcPr>
          <w:p w:rsidR="008379AD" w:rsidRPr="007E1892" w:rsidRDefault="008F013C" w:rsidP="00053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1576</w:t>
            </w:r>
          </w:p>
        </w:tc>
      </w:tr>
      <w:tr w:rsidR="008F013C" w:rsidTr="008379AD">
        <w:trPr>
          <w:jc w:val="center"/>
        </w:trPr>
        <w:tc>
          <w:tcPr>
            <w:tcW w:w="1970" w:type="dxa"/>
          </w:tcPr>
          <w:p w:rsidR="008F013C" w:rsidRPr="008F013C" w:rsidRDefault="008F013C" w:rsidP="008F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proofErr w:type="spellStart"/>
            <w:r>
              <w:rPr>
                <w:sz w:val="28"/>
                <w:szCs w:val="28"/>
              </w:rPr>
              <w:t>1</w:t>
            </w:r>
            <w:proofErr w:type="spellEnd"/>
          </w:p>
        </w:tc>
        <w:tc>
          <w:tcPr>
            <w:tcW w:w="1970" w:type="dxa"/>
          </w:tcPr>
          <w:p w:rsidR="008F013C" w:rsidRPr="005B7CD5" w:rsidRDefault="008F013C" w:rsidP="00A301FE">
            <w:pPr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8F013C" w:rsidRPr="007E1892" w:rsidRDefault="008F013C" w:rsidP="00A30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971" w:type="dxa"/>
          </w:tcPr>
          <w:p w:rsidR="008F013C" w:rsidRPr="007E1892" w:rsidRDefault="008F013C" w:rsidP="00A30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1576</w:t>
            </w:r>
          </w:p>
        </w:tc>
      </w:tr>
      <w:tr w:rsidR="008F013C" w:rsidTr="008379AD">
        <w:trPr>
          <w:trHeight w:val="214"/>
          <w:jc w:val="center"/>
        </w:trPr>
        <w:tc>
          <w:tcPr>
            <w:tcW w:w="1970" w:type="dxa"/>
          </w:tcPr>
          <w:p w:rsidR="008F013C" w:rsidRPr="008F013C" w:rsidRDefault="008F013C" w:rsidP="008F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70" w:type="dxa"/>
          </w:tcPr>
          <w:p w:rsidR="008F013C" w:rsidRPr="005B7CD5" w:rsidRDefault="008F013C" w:rsidP="00A301FE">
            <w:pPr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8F013C" w:rsidRPr="007E1892" w:rsidRDefault="008F013C" w:rsidP="00A30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971" w:type="dxa"/>
          </w:tcPr>
          <w:p w:rsidR="008F013C" w:rsidRPr="007E1892" w:rsidRDefault="008F013C" w:rsidP="00A30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1576</w:t>
            </w:r>
          </w:p>
        </w:tc>
      </w:tr>
      <w:tr w:rsidR="008F013C" w:rsidTr="008379AD">
        <w:trPr>
          <w:jc w:val="center"/>
        </w:trPr>
        <w:tc>
          <w:tcPr>
            <w:tcW w:w="1970" w:type="dxa"/>
          </w:tcPr>
          <w:p w:rsidR="008F013C" w:rsidRPr="008F013C" w:rsidRDefault="008F013C" w:rsidP="008F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970" w:type="dxa"/>
          </w:tcPr>
          <w:p w:rsidR="008F013C" w:rsidRPr="005B7CD5" w:rsidRDefault="008F013C" w:rsidP="00A301FE">
            <w:pPr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8F013C" w:rsidRPr="007E1892" w:rsidRDefault="008F013C" w:rsidP="00A30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971" w:type="dxa"/>
          </w:tcPr>
          <w:p w:rsidR="008F013C" w:rsidRPr="007E1892" w:rsidRDefault="008F013C" w:rsidP="00A30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1576</w:t>
            </w:r>
          </w:p>
        </w:tc>
      </w:tr>
    </w:tbl>
    <w:p w:rsidR="00686989" w:rsidRDefault="00686989" w:rsidP="00CB5DE0">
      <w:pPr>
        <w:rPr>
          <w:sz w:val="28"/>
          <w:szCs w:val="28"/>
        </w:rPr>
      </w:pPr>
    </w:p>
    <w:p w:rsidR="00CB5DE0" w:rsidRPr="00A51F94" w:rsidRDefault="00465675" w:rsidP="00CB5DE0">
      <w:pPr>
        <w:rPr>
          <w:sz w:val="28"/>
          <w:szCs w:val="28"/>
        </w:rPr>
      </w:pPr>
      <w:r w:rsidRPr="00A51F94">
        <w:rPr>
          <w:sz w:val="28"/>
          <w:szCs w:val="28"/>
        </w:rPr>
        <w:t>4.</w:t>
      </w:r>
      <w:r w:rsidR="00CB5DE0" w:rsidRPr="00A51F94">
        <w:rPr>
          <w:sz w:val="28"/>
          <w:szCs w:val="28"/>
        </w:rPr>
        <w:t xml:space="preserve"> </w:t>
      </w:r>
      <w:r w:rsidR="00CB5DE0" w:rsidRPr="00A51F94">
        <w:rPr>
          <w:sz w:val="28"/>
          <w:szCs w:val="28"/>
        </w:rPr>
        <w:tab/>
        <w:t>Население.</w:t>
      </w:r>
    </w:p>
    <w:p w:rsidR="00A51F94" w:rsidRDefault="00A51F94" w:rsidP="00A51F94">
      <w:pPr>
        <w:rPr>
          <w:sz w:val="28"/>
          <w:szCs w:val="28"/>
        </w:rPr>
      </w:pPr>
      <w:r>
        <w:rPr>
          <w:i/>
          <w:sz w:val="28"/>
          <w:szCs w:val="28"/>
        </w:rPr>
        <w:t>Существующее положение:</w:t>
      </w:r>
    </w:p>
    <w:p w:rsidR="00A51F94" w:rsidRDefault="00A51F94" w:rsidP="00A51F94">
      <w:pPr>
        <w:rPr>
          <w:i/>
          <w:sz w:val="28"/>
          <w:szCs w:val="28"/>
        </w:rPr>
      </w:pPr>
      <w:r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A51F94" w:rsidRDefault="00A51F94" w:rsidP="00A51F94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  <w:r>
        <w:rPr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A51F94" w:rsidRPr="00352945" w:rsidRDefault="00A51F94" w:rsidP="00A51F94">
      <w:pPr>
        <w:rPr>
          <w:sz w:val="28"/>
          <w:szCs w:val="28"/>
        </w:rPr>
      </w:pPr>
      <w:r>
        <w:rPr>
          <w:sz w:val="28"/>
          <w:szCs w:val="28"/>
        </w:rPr>
        <w:t xml:space="preserve">- на вновь образованных земельных участков для многоэтажной жилой застройки – 6660 </w:t>
      </w:r>
      <w:r w:rsidRPr="00352945">
        <w:rPr>
          <w:sz w:val="28"/>
          <w:szCs w:val="28"/>
        </w:rPr>
        <w:t xml:space="preserve">человек, </w:t>
      </w:r>
    </w:p>
    <w:p w:rsidR="00A51F94" w:rsidRPr="00352945" w:rsidRDefault="00A51F94" w:rsidP="00A51F94">
      <w:pPr>
        <w:rPr>
          <w:sz w:val="28"/>
          <w:szCs w:val="28"/>
        </w:rPr>
      </w:pPr>
      <w:r w:rsidRPr="00352945">
        <w:rPr>
          <w:sz w:val="28"/>
          <w:szCs w:val="28"/>
        </w:rPr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 w:rsidRPr="00352945">
        <w:rPr>
          <w:sz w:val="28"/>
          <w:szCs w:val="28"/>
        </w:rPr>
        <w:t>К</w:t>
      </w:r>
      <w:r w:rsidRPr="00352945">
        <w:rPr>
          <w:sz w:val="28"/>
          <w:szCs w:val="28"/>
          <w:vertAlign w:val="subscript"/>
        </w:rPr>
        <w:t>з</w:t>
      </w:r>
      <w:proofErr w:type="spellEnd"/>
      <w:r w:rsidRPr="00352945"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 w:rsidRPr="00352945">
        <w:rPr>
          <w:sz w:val="28"/>
          <w:szCs w:val="28"/>
        </w:rPr>
        <w:t>К</w:t>
      </w:r>
      <w:r w:rsidRPr="00352945">
        <w:rPr>
          <w:sz w:val="28"/>
          <w:szCs w:val="28"/>
          <w:vertAlign w:val="subscript"/>
        </w:rPr>
        <w:t>пз</w:t>
      </w:r>
      <w:proofErr w:type="spellEnd"/>
      <w:r w:rsidRPr="00352945">
        <w:rPr>
          <w:sz w:val="28"/>
          <w:szCs w:val="28"/>
        </w:rPr>
        <w:t xml:space="preserve">) – 0,08.) </w:t>
      </w:r>
    </w:p>
    <w:p w:rsidR="00162C33" w:rsidRDefault="00A51F94" w:rsidP="00162C33">
      <w:pPr>
        <w:rPr>
          <w:sz w:val="28"/>
          <w:szCs w:val="28"/>
        </w:rPr>
      </w:pPr>
      <w:r w:rsidRPr="00352945">
        <w:rPr>
          <w:sz w:val="28"/>
          <w:szCs w:val="28"/>
        </w:rPr>
        <w:t xml:space="preserve">Показатель жилищной обеспеченности составляет 40 кв.м. на 1 человека, при нормативе  30 кв.м. (согласно постановления Администрации Псковской области от 22 января 2013 года №18 «Об утверждении региональных </w:t>
      </w:r>
      <w:r w:rsidRPr="00A51F94">
        <w:rPr>
          <w:sz w:val="28"/>
          <w:szCs w:val="28"/>
        </w:rPr>
        <w:t>нормативов градостроительного проектирования Псковской области»)</w:t>
      </w:r>
    </w:p>
    <w:p w:rsidR="00BA7BF5" w:rsidRDefault="00BA7BF5" w:rsidP="00162C33">
      <w:pPr>
        <w:rPr>
          <w:sz w:val="28"/>
          <w:szCs w:val="28"/>
        </w:rPr>
      </w:pPr>
    </w:p>
    <w:p w:rsidR="00BA7BF5" w:rsidRDefault="00BA7BF5" w:rsidP="00162C33">
      <w:pPr>
        <w:rPr>
          <w:sz w:val="28"/>
          <w:szCs w:val="28"/>
        </w:rPr>
      </w:pPr>
    </w:p>
    <w:p w:rsidR="00BA7BF5" w:rsidRDefault="00BA7BF5" w:rsidP="00162C33">
      <w:pPr>
        <w:rPr>
          <w:sz w:val="28"/>
          <w:szCs w:val="28"/>
        </w:rPr>
      </w:pPr>
    </w:p>
    <w:p w:rsidR="00BA7BF5" w:rsidRDefault="00BA7BF5" w:rsidP="00162C33">
      <w:pPr>
        <w:rPr>
          <w:sz w:val="28"/>
          <w:szCs w:val="28"/>
        </w:rPr>
      </w:pPr>
    </w:p>
    <w:p w:rsidR="00CB5DE0" w:rsidRPr="00A51F94" w:rsidRDefault="00465675" w:rsidP="00162C33">
      <w:pPr>
        <w:rPr>
          <w:sz w:val="28"/>
          <w:szCs w:val="28"/>
        </w:rPr>
      </w:pPr>
      <w:r w:rsidRPr="00A51F94">
        <w:rPr>
          <w:sz w:val="28"/>
          <w:szCs w:val="28"/>
        </w:rPr>
        <w:t>5.</w:t>
      </w:r>
      <w:r w:rsidR="00CB5DE0" w:rsidRPr="00A51F94">
        <w:rPr>
          <w:sz w:val="28"/>
          <w:szCs w:val="28"/>
        </w:rPr>
        <w:t xml:space="preserve"> </w:t>
      </w:r>
      <w:r w:rsidR="00CB5DE0" w:rsidRPr="00A51F94">
        <w:rPr>
          <w:sz w:val="28"/>
          <w:szCs w:val="28"/>
        </w:rPr>
        <w:tab/>
        <w:t>Объекты общественно- делового назначения</w:t>
      </w:r>
    </w:p>
    <w:p w:rsidR="00A51F94" w:rsidRPr="00A51F94" w:rsidRDefault="00A51F94" w:rsidP="00A51F94">
      <w:pPr>
        <w:rPr>
          <w:i/>
          <w:sz w:val="28"/>
          <w:szCs w:val="28"/>
        </w:rPr>
      </w:pPr>
      <w:r w:rsidRPr="00A51F94">
        <w:rPr>
          <w:i/>
          <w:sz w:val="28"/>
          <w:szCs w:val="28"/>
        </w:rPr>
        <w:lastRenderedPageBreak/>
        <w:t xml:space="preserve">Существующее положение: </w:t>
      </w:r>
      <w:r w:rsidRPr="00A51F94"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A51F94" w:rsidRDefault="00A51F94" w:rsidP="00A51F94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A51F94" w:rsidRDefault="00A51F94" w:rsidP="00A51F94">
      <w:pPr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A51F94" w:rsidRDefault="00A51F94" w:rsidP="00A51F94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28"/>
        <w:gridCol w:w="2250"/>
        <w:gridCol w:w="2662"/>
        <w:gridCol w:w="1958"/>
      </w:tblGrid>
      <w:tr w:rsidR="00A51F94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A51F94" w:rsidRDefault="00A51F94" w:rsidP="00A51F94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A51F94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торговый развлекательный 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883BA6" w:rsidRDefault="00883BA6" w:rsidP="00A51F94">
            <w:pPr>
              <w:jc w:val="center"/>
            </w:pPr>
            <w:r w:rsidRPr="00883BA6">
              <w:rPr>
                <w:sz w:val="28"/>
                <w:szCs w:val="28"/>
              </w:rPr>
              <w:t>15205</w:t>
            </w:r>
          </w:p>
        </w:tc>
      </w:tr>
      <w:tr w:rsidR="00A51F94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Баня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Баня, сауна, бассейн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883BA6" w:rsidRDefault="00883BA6" w:rsidP="00A51F94">
            <w:pPr>
              <w:jc w:val="center"/>
            </w:pPr>
            <w:r w:rsidRPr="00883BA6">
              <w:rPr>
                <w:sz w:val="28"/>
                <w:szCs w:val="28"/>
              </w:rPr>
              <w:t>7820</w:t>
            </w:r>
          </w:p>
        </w:tc>
      </w:tr>
      <w:tr w:rsidR="00A51F94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883BA6" w:rsidRDefault="00A51F94" w:rsidP="00A51F94">
            <w:pPr>
              <w:jc w:val="center"/>
              <w:rPr>
                <w:sz w:val="28"/>
                <w:szCs w:val="28"/>
              </w:rPr>
            </w:pPr>
            <w:r w:rsidRPr="00883BA6">
              <w:rPr>
                <w:sz w:val="28"/>
                <w:szCs w:val="28"/>
              </w:rPr>
              <w:t xml:space="preserve">Филиал ФГУП "Почта России"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883BA6" w:rsidRDefault="00A51F94" w:rsidP="00883BA6">
            <w:pPr>
              <w:jc w:val="center"/>
            </w:pPr>
            <w:r w:rsidRPr="00883BA6">
              <w:rPr>
                <w:sz w:val="28"/>
                <w:szCs w:val="28"/>
              </w:rPr>
              <w:t>3</w:t>
            </w:r>
            <w:r w:rsidR="00883BA6" w:rsidRPr="00883BA6">
              <w:rPr>
                <w:sz w:val="28"/>
                <w:szCs w:val="28"/>
              </w:rPr>
              <w:t>876</w:t>
            </w:r>
          </w:p>
        </w:tc>
      </w:tr>
      <w:tr w:rsidR="00A51F94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Магазин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Предприятие розничной торговли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883BA6" w:rsidRDefault="00A51F94" w:rsidP="00A51F94">
            <w:pPr>
              <w:jc w:val="center"/>
            </w:pPr>
            <w:r w:rsidRPr="00883BA6">
              <w:rPr>
                <w:sz w:val="28"/>
                <w:szCs w:val="28"/>
              </w:rPr>
              <w:t>2858</w:t>
            </w:r>
          </w:p>
        </w:tc>
      </w:tr>
      <w:tr w:rsidR="00A51F94" w:rsidTr="00A51F9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Default="00A51F94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883BA6" w:rsidRDefault="00A51F94" w:rsidP="00A51F94">
            <w:pPr>
              <w:jc w:val="center"/>
              <w:rPr>
                <w:sz w:val="28"/>
                <w:szCs w:val="28"/>
              </w:rPr>
            </w:pPr>
            <w:r w:rsidRPr="00883BA6">
              <w:rPr>
                <w:sz w:val="28"/>
                <w:szCs w:val="28"/>
              </w:rPr>
              <w:t>Автостоянка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F94" w:rsidRPr="00883BA6" w:rsidRDefault="00A51F94" w:rsidP="00A51F94">
            <w:pPr>
              <w:jc w:val="center"/>
              <w:rPr>
                <w:sz w:val="28"/>
                <w:szCs w:val="28"/>
              </w:rPr>
            </w:pPr>
            <w:r w:rsidRPr="00883BA6">
              <w:rPr>
                <w:sz w:val="28"/>
                <w:szCs w:val="28"/>
              </w:rPr>
              <w:t>Стоянка для автомобильного транспорта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F94" w:rsidRPr="00883BA6" w:rsidRDefault="00883BA6" w:rsidP="00A51F94">
            <w:pPr>
              <w:jc w:val="center"/>
              <w:rPr>
                <w:sz w:val="28"/>
                <w:szCs w:val="28"/>
              </w:rPr>
            </w:pPr>
            <w:r w:rsidRPr="00883BA6">
              <w:rPr>
                <w:sz w:val="28"/>
                <w:szCs w:val="28"/>
              </w:rPr>
              <w:t>8239</w:t>
            </w:r>
          </w:p>
        </w:tc>
      </w:tr>
      <w:tr w:rsidR="00162C33" w:rsidTr="00162C33">
        <w:trPr>
          <w:trHeight w:val="76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C33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C33" w:rsidRPr="00883BA6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Ярмарка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C33" w:rsidRPr="00883BA6" w:rsidRDefault="00162C33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торговли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C33" w:rsidRPr="00883BA6" w:rsidRDefault="009446DB" w:rsidP="00A51F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3477</w:t>
            </w:r>
          </w:p>
        </w:tc>
      </w:tr>
    </w:tbl>
    <w:p w:rsidR="00A51F94" w:rsidRDefault="00A51F94" w:rsidP="00A51F94">
      <w:pPr>
        <w:rPr>
          <w:sz w:val="28"/>
          <w:szCs w:val="28"/>
        </w:rPr>
      </w:pPr>
    </w:p>
    <w:p w:rsidR="00CB5DE0" w:rsidRPr="00E35875" w:rsidRDefault="00CB5DE0" w:rsidP="00CB5DE0">
      <w:pPr>
        <w:rPr>
          <w:b/>
          <w:color w:val="FF0000"/>
          <w:sz w:val="28"/>
          <w:szCs w:val="28"/>
        </w:rPr>
      </w:pPr>
    </w:p>
    <w:p w:rsidR="00CB5DE0" w:rsidRPr="00B80F91" w:rsidRDefault="00465675" w:rsidP="00465675">
      <w:pPr>
        <w:ind w:left="851" w:hanging="851"/>
        <w:rPr>
          <w:sz w:val="28"/>
          <w:szCs w:val="28"/>
        </w:rPr>
      </w:pPr>
      <w:r w:rsidRPr="00B80F91">
        <w:rPr>
          <w:sz w:val="28"/>
          <w:szCs w:val="28"/>
        </w:rPr>
        <w:t xml:space="preserve">6. </w:t>
      </w:r>
      <w:r w:rsidRPr="00B80F91">
        <w:rPr>
          <w:sz w:val="28"/>
          <w:szCs w:val="28"/>
        </w:rPr>
        <w:tab/>
      </w:r>
      <w:r w:rsidR="001E79D4">
        <w:rPr>
          <w:sz w:val="28"/>
          <w:szCs w:val="28"/>
        </w:rPr>
        <w:tab/>
      </w:r>
      <w:r w:rsidR="00CB5DE0" w:rsidRPr="00B80F91">
        <w:rPr>
          <w:sz w:val="28"/>
          <w:szCs w:val="28"/>
        </w:rPr>
        <w:t>Объекты спортивного назначения.</w:t>
      </w:r>
    </w:p>
    <w:p w:rsidR="00FC754C" w:rsidRPr="00B80F91" w:rsidRDefault="00FC754C" w:rsidP="00FC754C">
      <w:pPr>
        <w:rPr>
          <w:i/>
          <w:sz w:val="28"/>
          <w:szCs w:val="28"/>
        </w:rPr>
      </w:pPr>
      <w:r w:rsidRPr="00B80F91">
        <w:rPr>
          <w:i/>
          <w:sz w:val="28"/>
          <w:szCs w:val="28"/>
        </w:rPr>
        <w:t xml:space="preserve">Существующее положение: </w:t>
      </w:r>
      <w:r w:rsidRPr="00B80F91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FC754C" w:rsidRPr="00B80F91" w:rsidRDefault="00FC754C" w:rsidP="00B80F91">
      <w:pPr>
        <w:rPr>
          <w:sz w:val="28"/>
          <w:szCs w:val="28"/>
        </w:rPr>
      </w:pPr>
      <w:r w:rsidRPr="00B80F91">
        <w:rPr>
          <w:i/>
          <w:sz w:val="28"/>
          <w:szCs w:val="28"/>
        </w:rPr>
        <w:t>Проектные предложения</w:t>
      </w:r>
      <w:r w:rsidRPr="00B80F91">
        <w:rPr>
          <w:sz w:val="28"/>
          <w:szCs w:val="28"/>
        </w:rPr>
        <w:t>: Настоящим проектом планировки на территории проектирования  планируется разместить зеленую зону с открытыми спортивными объектами в квартале (</w:t>
      </w:r>
      <w:r w:rsidRPr="00B80F91">
        <w:rPr>
          <w:sz w:val="28"/>
          <w:szCs w:val="28"/>
          <w:lang w:val="en-US"/>
        </w:rPr>
        <w:t>II</w:t>
      </w:r>
      <w:r w:rsidRPr="00B80F91">
        <w:rPr>
          <w:sz w:val="28"/>
          <w:szCs w:val="28"/>
        </w:rPr>
        <w:t>) .</w:t>
      </w:r>
    </w:p>
    <w:p w:rsidR="00B80F91" w:rsidRPr="00B80F91" w:rsidRDefault="00B80F91" w:rsidP="00B80F91"/>
    <w:p w:rsidR="00CB5DE0" w:rsidRPr="00B80F91" w:rsidRDefault="00465675" w:rsidP="00465675">
      <w:pPr>
        <w:pStyle w:val="2"/>
        <w:ind w:left="851" w:hanging="851"/>
        <w:jc w:val="left"/>
        <w:rPr>
          <w:b w:val="0"/>
          <w:i w:val="0"/>
        </w:rPr>
      </w:pPr>
      <w:r w:rsidRPr="00B80F91">
        <w:rPr>
          <w:b w:val="0"/>
          <w:i w:val="0"/>
        </w:rPr>
        <w:t xml:space="preserve">7. </w:t>
      </w:r>
      <w:r w:rsidRPr="00B80F91">
        <w:rPr>
          <w:b w:val="0"/>
          <w:i w:val="0"/>
        </w:rPr>
        <w:tab/>
      </w:r>
      <w:r w:rsidRPr="00B80F91">
        <w:rPr>
          <w:b w:val="0"/>
          <w:i w:val="0"/>
        </w:rPr>
        <w:tab/>
      </w:r>
      <w:r w:rsidR="00CB5DE0" w:rsidRPr="00B80F91">
        <w:rPr>
          <w:b w:val="0"/>
          <w:i w:val="0"/>
        </w:rPr>
        <w:t>Объекты улично-дорожной сети.</w:t>
      </w:r>
    </w:p>
    <w:p w:rsidR="00AF3C0E" w:rsidRDefault="00AF3C0E" w:rsidP="00AF3C0E">
      <w:pPr>
        <w:rPr>
          <w:sz w:val="28"/>
          <w:szCs w:val="28"/>
        </w:rPr>
      </w:pPr>
      <w:r w:rsidRPr="005A1C2A">
        <w:rPr>
          <w:sz w:val="28"/>
          <w:szCs w:val="28"/>
        </w:rPr>
        <w:t xml:space="preserve">Улично-дорожная сеть выполнена в </w:t>
      </w:r>
      <w:proofErr w:type="spellStart"/>
      <w:r w:rsidRPr="005A1C2A">
        <w:rPr>
          <w:sz w:val="28"/>
          <w:szCs w:val="28"/>
        </w:rPr>
        <w:t>соответсвии</w:t>
      </w:r>
      <w:proofErr w:type="spellEnd"/>
      <w:r w:rsidRPr="005A1C2A">
        <w:rPr>
          <w:sz w:val="28"/>
          <w:szCs w:val="28"/>
        </w:rPr>
        <w:t xml:space="preserve"> с генеральным планом г. Пскова</w:t>
      </w:r>
      <w:r>
        <w:rPr>
          <w:sz w:val="28"/>
          <w:szCs w:val="28"/>
        </w:rPr>
        <w:t xml:space="preserve">. </w:t>
      </w:r>
    </w:p>
    <w:p w:rsidR="00AF3C0E" w:rsidRPr="00B96F4B" w:rsidRDefault="00AF3C0E" w:rsidP="00AF3C0E">
      <w:pPr>
        <w:rPr>
          <w:color w:val="FF0000"/>
          <w:sz w:val="28"/>
          <w:szCs w:val="28"/>
        </w:rPr>
      </w:pPr>
      <w:r w:rsidRPr="00D17C3D">
        <w:rPr>
          <w:color w:val="000000" w:themeColor="text1"/>
          <w:sz w:val="28"/>
          <w:szCs w:val="28"/>
        </w:rPr>
        <w:t>Ширина проезжей части улично-дорожной сети составляет 6-20,  общая</w:t>
      </w:r>
      <w:r w:rsidRPr="00B96F4B">
        <w:rPr>
          <w:color w:val="FF0000"/>
          <w:sz w:val="28"/>
          <w:szCs w:val="28"/>
        </w:rPr>
        <w:t xml:space="preserve"> </w:t>
      </w:r>
      <w:r w:rsidRPr="00BE0C39">
        <w:rPr>
          <w:sz w:val="28"/>
          <w:szCs w:val="28"/>
        </w:rPr>
        <w:t xml:space="preserve">протяженность 3,55 км. </w:t>
      </w:r>
    </w:p>
    <w:p w:rsidR="00AF3C0E" w:rsidRDefault="00AF3C0E" w:rsidP="00AF3C0E">
      <w:pPr>
        <w:rPr>
          <w:sz w:val="28"/>
          <w:szCs w:val="28"/>
        </w:rPr>
      </w:pPr>
      <w:r>
        <w:rPr>
          <w:sz w:val="28"/>
          <w:szCs w:val="28"/>
        </w:rPr>
        <w:t>Тротуары, располагаются по обе стороны проезжей части.</w:t>
      </w:r>
    </w:p>
    <w:p w:rsidR="00AF3C0E" w:rsidRDefault="00AF3C0E" w:rsidP="00AF3C0E">
      <w:pPr>
        <w:rPr>
          <w:sz w:val="28"/>
          <w:szCs w:val="28"/>
        </w:rPr>
      </w:pPr>
      <w:r>
        <w:rPr>
          <w:sz w:val="28"/>
          <w:szCs w:val="28"/>
        </w:rPr>
        <w:t>Покрытие предлагается выполнить из асфальтобетонного покрытия.</w:t>
      </w:r>
    </w:p>
    <w:p w:rsidR="00CB5DE0" w:rsidRDefault="00CB5DE0" w:rsidP="00CB5DE0">
      <w:pPr>
        <w:rPr>
          <w:color w:val="FF0000"/>
          <w:sz w:val="28"/>
          <w:szCs w:val="28"/>
        </w:rPr>
      </w:pPr>
    </w:p>
    <w:p w:rsidR="008A5E3B" w:rsidRDefault="008A5E3B" w:rsidP="00CB5DE0">
      <w:pPr>
        <w:rPr>
          <w:color w:val="FF0000"/>
          <w:sz w:val="28"/>
          <w:szCs w:val="28"/>
        </w:rPr>
      </w:pPr>
    </w:p>
    <w:p w:rsidR="008A5E3B" w:rsidRDefault="008A5E3B" w:rsidP="00CB5DE0">
      <w:pPr>
        <w:rPr>
          <w:color w:val="FF0000"/>
          <w:sz w:val="28"/>
          <w:szCs w:val="28"/>
        </w:rPr>
      </w:pPr>
    </w:p>
    <w:p w:rsidR="008A5E3B" w:rsidRDefault="008A5E3B" w:rsidP="00CB5DE0">
      <w:pPr>
        <w:rPr>
          <w:color w:val="FF0000"/>
          <w:sz w:val="28"/>
          <w:szCs w:val="28"/>
        </w:rPr>
      </w:pPr>
    </w:p>
    <w:p w:rsidR="00BA7BF5" w:rsidRPr="00E35875" w:rsidRDefault="00BA7BF5" w:rsidP="00CB5DE0">
      <w:pPr>
        <w:rPr>
          <w:color w:val="FF0000"/>
          <w:sz w:val="28"/>
          <w:szCs w:val="28"/>
        </w:rPr>
      </w:pPr>
    </w:p>
    <w:p w:rsidR="00AF3C0E" w:rsidRDefault="00AF3C0E" w:rsidP="00AF3C0E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tbl>
      <w:tblPr>
        <w:tblStyle w:val="affffff6"/>
        <w:tblW w:w="0" w:type="auto"/>
        <w:tblLook w:val="04A0"/>
      </w:tblPr>
      <w:tblGrid>
        <w:gridCol w:w="4926"/>
        <w:gridCol w:w="4927"/>
      </w:tblGrid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Наименование улицы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Протяженность, м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3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Сиреневый бульвар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Звездная ул.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Ул.Юности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Инженерная ул. 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</w:tr>
    </w:tbl>
    <w:p w:rsidR="00CB5DE0" w:rsidRDefault="00CB5DE0" w:rsidP="00465675">
      <w:pPr>
        <w:rPr>
          <w:color w:val="FF0000"/>
          <w:lang w:val="en-US"/>
        </w:rPr>
      </w:pPr>
    </w:p>
    <w:p w:rsidR="00AF3C0E" w:rsidRPr="00AF3C0E" w:rsidRDefault="00AF3C0E" w:rsidP="00465675">
      <w:pPr>
        <w:rPr>
          <w:color w:val="FF0000"/>
          <w:lang w:val="en-US"/>
        </w:rPr>
      </w:pPr>
    </w:p>
    <w:p w:rsidR="00AF3C0E" w:rsidRPr="00686989" w:rsidRDefault="00465675" w:rsidP="00AF3C0E">
      <w:pPr>
        <w:ind w:left="851" w:hanging="851"/>
        <w:jc w:val="both"/>
        <w:rPr>
          <w:sz w:val="28"/>
          <w:szCs w:val="28"/>
        </w:rPr>
      </w:pPr>
      <w:r w:rsidRPr="00AF3C0E">
        <w:rPr>
          <w:sz w:val="28"/>
          <w:szCs w:val="28"/>
        </w:rPr>
        <w:t xml:space="preserve">8. </w:t>
      </w:r>
      <w:r w:rsidRPr="00AF3C0E">
        <w:rPr>
          <w:sz w:val="28"/>
          <w:szCs w:val="28"/>
        </w:rPr>
        <w:tab/>
      </w:r>
      <w:r w:rsidRPr="00AF3C0E">
        <w:rPr>
          <w:sz w:val="28"/>
          <w:szCs w:val="28"/>
        </w:rPr>
        <w:tab/>
      </w:r>
      <w:r w:rsidR="00CB5DE0" w:rsidRPr="00AF3C0E">
        <w:rPr>
          <w:sz w:val="28"/>
          <w:szCs w:val="28"/>
        </w:rPr>
        <w:t>Устройство парковочных мест</w:t>
      </w:r>
    </w:p>
    <w:p w:rsidR="00AF3C0E" w:rsidRDefault="00AF3C0E" w:rsidP="00AF3C0E">
      <w:pPr>
        <w:rPr>
          <w:sz w:val="28"/>
          <w:szCs w:val="28"/>
        </w:rPr>
      </w:pPr>
      <w:r>
        <w:rPr>
          <w:sz w:val="28"/>
          <w:szCs w:val="28"/>
        </w:rPr>
        <w:t xml:space="preserve">Хранение личного автотранспорта планируется на специально отведенных для этого местах. В зонах общественно-делового назначения создаются наземные парковочные места. </w:t>
      </w:r>
      <w:r w:rsidR="006476AA">
        <w:rPr>
          <w:sz w:val="28"/>
          <w:szCs w:val="28"/>
        </w:rPr>
        <w:t xml:space="preserve">Для одной квартиры </w:t>
      </w:r>
      <w:proofErr w:type="spellStart"/>
      <w:r w:rsidR="006476AA">
        <w:rPr>
          <w:sz w:val="28"/>
          <w:szCs w:val="28"/>
        </w:rPr>
        <w:t>моногоэтажного</w:t>
      </w:r>
      <w:proofErr w:type="spellEnd"/>
      <w:r w:rsidR="006476AA">
        <w:rPr>
          <w:sz w:val="28"/>
          <w:szCs w:val="28"/>
        </w:rPr>
        <w:t xml:space="preserve"> жилого дома проектом планировки предусмотрено одно  </w:t>
      </w:r>
      <w:proofErr w:type="spellStart"/>
      <w:r w:rsidR="006476AA">
        <w:rPr>
          <w:sz w:val="28"/>
          <w:szCs w:val="28"/>
        </w:rPr>
        <w:t>машиноместо</w:t>
      </w:r>
      <w:proofErr w:type="spellEnd"/>
      <w:r w:rsidR="006476AA">
        <w:rPr>
          <w:sz w:val="28"/>
          <w:szCs w:val="28"/>
        </w:rPr>
        <w:t>.</w:t>
      </w:r>
    </w:p>
    <w:p w:rsidR="006476AA" w:rsidRPr="00686989" w:rsidRDefault="00AF3C0E" w:rsidP="00AF3C0E">
      <w:pPr>
        <w:rPr>
          <w:sz w:val="28"/>
          <w:szCs w:val="28"/>
        </w:rPr>
      </w:pPr>
      <w:r>
        <w:rPr>
          <w:sz w:val="28"/>
          <w:szCs w:val="28"/>
        </w:rPr>
        <w:t>Характеристика парковочных мест:</w:t>
      </w:r>
    </w:p>
    <w:tbl>
      <w:tblPr>
        <w:tblStyle w:val="affffff6"/>
        <w:tblW w:w="0" w:type="auto"/>
        <w:tblLook w:val="04A0"/>
      </w:tblPr>
      <w:tblGrid>
        <w:gridCol w:w="4926"/>
        <w:gridCol w:w="4927"/>
      </w:tblGrid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Обслуживаемая территория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парковочных мест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№1-3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№4-9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3130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№10-1</w:t>
            </w:r>
            <w:r w:rsidR="0031306D">
              <w:rPr>
                <w:sz w:val="28"/>
                <w:szCs w:val="28"/>
              </w:rPr>
              <w:t>3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Баня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Магазин 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Школа, детский сад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AF3C0E" w:rsidTr="004B01F9">
        <w:tc>
          <w:tcPr>
            <w:tcW w:w="4926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</w:t>
            </w:r>
          </w:p>
        </w:tc>
        <w:tc>
          <w:tcPr>
            <w:tcW w:w="4927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AF3C0E" w:rsidRDefault="00AF3C0E" w:rsidP="00AF3C0E">
      <w:pPr>
        <w:rPr>
          <w:sz w:val="28"/>
          <w:szCs w:val="28"/>
        </w:rPr>
      </w:pPr>
    </w:p>
    <w:p w:rsidR="00CB5DE0" w:rsidRPr="00E35875" w:rsidRDefault="00CB5DE0" w:rsidP="00CB5DE0">
      <w:pPr>
        <w:ind w:firstLine="720"/>
        <w:rPr>
          <w:color w:val="FF0000"/>
          <w:sz w:val="26"/>
          <w:szCs w:val="26"/>
        </w:rPr>
      </w:pPr>
    </w:p>
    <w:p w:rsidR="00AF3C0E" w:rsidRPr="00686989" w:rsidRDefault="00465675" w:rsidP="00AF3C0E">
      <w:pPr>
        <w:ind w:left="851" w:hanging="851"/>
        <w:rPr>
          <w:sz w:val="28"/>
          <w:szCs w:val="28"/>
        </w:rPr>
      </w:pPr>
      <w:r w:rsidRPr="00AF3C0E">
        <w:rPr>
          <w:sz w:val="28"/>
          <w:szCs w:val="28"/>
        </w:rPr>
        <w:t>9.</w:t>
      </w:r>
      <w:r w:rsidRPr="00AF3C0E">
        <w:rPr>
          <w:sz w:val="28"/>
          <w:szCs w:val="28"/>
        </w:rPr>
        <w:tab/>
      </w:r>
      <w:r w:rsidRPr="00AF3C0E">
        <w:rPr>
          <w:sz w:val="28"/>
          <w:szCs w:val="28"/>
        </w:rPr>
        <w:tab/>
      </w:r>
      <w:r w:rsidR="00CB5DE0" w:rsidRPr="00AF3C0E">
        <w:rPr>
          <w:sz w:val="28"/>
          <w:szCs w:val="28"/>
        </w:rPr>
        <w:t>Общественный транспорт</w:t>
      </w:r>
    </w:p>
    <w:p w:rsidR="00AF3C0E" w:rsidRPr="00AF3C0E" w:rsidRDefault="00CB5DE0" w:rsidP="00AF3C0E">
      <w:pPr>
        <w:rPr>
          <w:sz w:val="28"/>
          <w:szCs w:val="28"/>
        </w:rPr>
      </w:pPr>
      <w:r w:rsidRPr="00AF3C0E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tbl>
      <w:tblPr>
        <w:tblW w:w="9863" w:type="dxa"/>
        <w:tblInd w:w="-5" w:type="dxa"/>
        <w:tblLayout w:type="fixed"/>
        <w:tblLook w:val="0000"/>
      </w:tblPr>
      <w:tblGrid>
        <w:gridCol w:w="4926"/>
        <w:gridCol w:w="4937"/>
      </w:tblGrid>
      <w:tr w:rsidR="00AF3C0E" w:rsidRPr="0068027C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27C">
              <w:rPr>
                <w:color w:val="000000" w:themeColor="text1"/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</w:rPr>
            </w:pPr>
            <w:r w:rsidRPr="0068027C">
              <w:rPr>
                <w:color w:val="000000" w:themeColor="text1"/>
                <w:sz w:val="28"/>
                <w:szCs w:val="28"/>
              </w:rPr>
              <w:t>Количество автобусных остановок</w:t>
            </w:r>
          </w:p>
        </w:tc>
      </w:tr>
      <w:tr w:rsidR="00AF3C0E" w:rsidRPr="0068027C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27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F3C0E" w:rsidRPr="0068027C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</w:rPr>
            </w:pPr>
            <w:r w:rsidRPr="0068027C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F3C0E" w:rsidRPr="0068027C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68027C" w:rsidRDefault="00AF3C0E" w:rsidP="004B01F9">
            <w:pPr>
              <w:jc w:val="center"/>
              <w:rPr>
                <w:color w:val="000000" w:themeColor="text1"/>
              </w:rPr>
            </w:pPr>
            <w:r w:rsidRPr="0068027C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F3C0E" w:rsidRPr="0068027C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AF3C0E" w:rsidRDefault="00AF3C0E" w:rsidP="004B01F9">
            <w:pPr>
              <w:jc w:val="center"/>
              <w:rPr>
                <w:b/>
                <w:sz w:val="28"/>
                <w:szCs w:val="28"/>
              </w:rPr>
            </w:pPr>
            <w:r w:rsidRPr="00AF3C0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AF3C0E" w:rsidRDefault="00AF3C0E" w:rsidP="004B01F9">
            <w:pPr>
              <w:jc w:val="center"/>
              <w:rPr>
                <w:b/>
                <w:sz w:val="28"/>
                <w:szCs w:val="28"/>
              </w:rPr>
            </w:pPr>
            <w:r w:rsidRPr="00AF3C0E">
              <w:rPr>
                <w:b/>
                <w:sz w:val="28"/>
                <w:szCs w:val="28"/>
              </w:rPr>
              <w:t>3</w:t>
            </w:r>
          </w:p>
        </w:tc>
      </w:tr>
    </w:tbl>
    <w:p w:rsidR="00AF3C0E" w:rsidRPr="0068027C" w:rsidRDefault="00AF3C0E" w:rsidP="00AF3C0E">
      <w:pPr>
        <w:rPr>
          <w:color w:val="000000" w:themeColor="text1"/>
          <w:sz w:val="28"/>
          <w:szCs w:val="28"/>
        </w:rPr>
      </w:pPr>
    </w:p>
    <w:p w:rsidR="00BA7BF5" w:rsidRPr="00E35875" w:rsidRDefault="00BA7BF5" w:rsidP="00CB5DE0">
      <w:pPr>
        <w:rPr>
          <w:color w:val="FF0000"/>
          <w:sz w:val="28"/>
          <w:szCs w:val="28"/>
        </w:rPr>
      </w:pPr>
    </w:p>
    <w:p w:rsidR="00AF3C0E" w:rsidRDefault="00AF3C0E" w:rsidP="00AF3C0E">
      <w:pPr>
        <w:rPr>
          <w:sz w:val="28"/>
          <w:szCs w:val="28"/>
        </w:rPr>
      </w:pPr>
      <w:r w:rsidRPr="00AF3C0E">
        <w:rPr>
          <w:sz w:val="28"/>
          <w:szCs w:val="28"/>
        </w:rPr>
        <w:t>10.</w:t>
      </w:r>
      <w:r w:rsidRPr="00AF3C0E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Образование </w:t>
      </w:r>
    </w:p>
    <w:p w:rsidR="00AF3C0E" w:rsidRDefault="00AF3C0E" w:rsidP="00AF3C0E">
      <w:pPr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планировки, планируется к размещению одно </w:t>
      </w:r>
      <w:r w:rsidRPr="00AF3C0E">
        <w:rPr>
          <w:sz w:val="28"/>
          <w:szCs w:val="28"/>
        </w:rPr>
        <w:t xml:space="preserve">дошкольное учреждение (детски сад) и </w:t>
      </w:r>
      <w:proofErr w:type="spellStart"/>
      <w:r w:rsidRPr="00AF3C0E">
        <w:rPr>
          <w:sz w:val="28"/>
          <w:szCs w:val="28"/>
        </w:rPr>
        <w:t>среднеобразовательную</w:t>
      </w:r>
      <w:proofErr w:type="spellEnd"/>
      <w:r w:rsidRPr="00AF3C0E">
        <w:rPr>
          <w:sz w:val="28"/>
          <w:szCs w:val="28"/>
        </w:rPr>
        <w:t xml:space="preserve"> школу.</w:t>
      </w:r>
    </w:p>
    <w:p w:rsidR="00AF3C0E" w:rsidRDefault="00AF3C0E" w:rsidP="00AF3C0E">
      <w:pPr>
        <w:rPr>
          <w:sz w:val="28"/>
          <w:szCs w:val="28"/>
        </w:rPr>
      </w:pPr>
    </w:p>
    <w:tbl>
      <w:tblPr>
        <w:tblStyle w:val="affffff6"/>
        <w:tblW w:w="0" w:type="auto"/>
        <w:tblLook w:val="04A0"/>
      </w:tblPr>
      <w:tblGrid>
        <w:gridCol w:w="3284"/>
        <w:gridCol w:w="3284"/>
        <w:gridCol w:w="3285"/>
      </w:tblGrid>
      <w:tr w:rsidR="00AF3C0E" w:rsidTr="004B01F9">
        <w:tc>
          <w:tcPr>
            <w:tcW w:w="3284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84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посещающих</w:t>
            </w:r>
          </w:p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(человек)</w:t>
            </w:r>
          </w:p>
        </w:tc>
        <w:tc>
          <w:tcPr>
            <w:tcW w:w="3285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 (кв.м.)</w:t>
            </w:r>
          </w:p>
        </w:tc>
      </w:tr>
      <w:tr w:rsidR="00AF3C0E" w:rsidTr="004B01F9">
        <w:tc>
          <w:tcPr>
            <w:tcW w:w="3284" w:type="dxa"/>
          </w:tcPr>
          <w:p w:rsidR="00AF3C0E" w:rsidRPr="00127803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27803">
              <w:rPr>
                <w:color w:val="000000" w:themeColor="text1"/>
                <w:sz w:val="28"/>
                <w:szCs w:val="28"/>
              </w:rPr>
              <w:t>Де</w:t>
            </w:r>
            <w:r>
              <w:rPr>
                <w:color w:val="000000" w:themeColor="text1"/>
                <w:sz w:val="28"/>
                <w:szCs w:val="28"/>
              </w:rPr>
              <w:t>тс</w:t>
            </w:r>
            <w:r w:rsidRPr="00127803">
              <w:rPr>
                <w:color w:val="000000" w:themeColor="text1"/>
                <w:sz w:val="28"/>
                <w:szCs w:val="28"/>
              </w:rPr>
              <w:t>кий сад</w:t>
            </w:r>
          </w:p>
        </w:tc>
        <w:tc>
          <w:tcPr>
            <w:tcW w:w="3284" w:type="dxa"/>
          </w:tcPr>
          <w:p w:rsidR="00AF3C0E" w:rsidRPr="00127803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27803">
              <w:rPr>
                <w:color w:val="000000" w:themeColor="text1"/>
                <w:sz w:val="28"/>
                <w:szCs w:val="28"/>
              </w:rPr>
              <w:t>не менее 333</w:t>
            </w:r>
          </w:p>
        </w:tc>
        <w:tc>
          <w:tcPr>
            <w:tcW w:w="3285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13085</w:t>
            </w:r>
          </w:p>
        </w:tc>
      </w:tr>
      <w:tr w:rsidR="00AF3C0E" w:rsidTr="004B01F9">
        <w:tc>
          <w:tcPr>
            <w:tcW w:w="3284" w:type="dxa"/>
          </w:tcPr>
          <w:p w:rsidR="00AF3C0E" w:rsidRPr="00127803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27803">
              <w:rPr>
                <w:color w:val="000000" w:themeColor="text1"/>
                <w:sz w:val="28"/>
                <w:szCs w:val="28"/>
              </w:rPr>
              <w:t>Школа</w:t>
            </w:r>
          </w:p>
        </w:tc>
        <w:tc>
          <w:tcPr>
            <w:tcW w:w="3284" w:type="dxa"/>
          </w:tcPr>
          <w:p w:rsidR="00AF3C0E" w:rsidRPr="00127803" w:rsidRDefault="00AF3C0E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27803">
              <w:rPr>
                <w:color w:val="000000" w:themeColor="text1"/>
                <w:sz w:val="28"/>
                <w:szCs w:val="28"/>
              </w:rPr>
              <w:t>не менее 513</w:t>
            </w:r>
          </w:p>
        </w:tc>
        <w:tc>
          <w:tcPr>
            <w:tcW w:w="3285" w:type="dxa"/>
          </w:tcPr>
          <w:p w:rsidR="00AF3C0E" w:rsidRDefault="00AF3C0E" w:rsidP="004B01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29868</w:t>
            </w:r>
          </w:p>
        </w:tc>
      </w:tr>
    </w:tbl>
    <w:p w:rsidR="000216C4" w:rsidRDefault="000216C4" w:rsidP="00CB5DE0">
      <w:pPr>
        <w:rPr>
          <w:color w:val="FF0000"/>
          <w:sz w:val="28"/>
          <w:szCs w:val="28"/>
        </w:rPr>
      </w:pPr>
    </w:p>
    <w:p w:rsidR="00DA15D1" w:rsidRPr="00E35875" w:rsidRDefault="00DA15D1" w:rsidP="00CB5DE0">
      <w:pPr>
        <w:rPr>
          <w:color w:val="FF0000"/>
          <w:sz w:val="28"/>
          <w:szCs w:val="28"/>
        </w:rPr>
      </w:pPr>
    </w:p>
    <w:p w:rsidR="00CB5DE0" w:rsidRPr="00E35875" w:rsidRDefault="00CB5DE0" w:rsidP="00CB5DE0">
      <w:pPr>
        <w:jc w:val="center"/>
        <w:rPr>
          <w:b/>
          <w:color w:val="FF0000"/>
          <w:sz w:val="28"/>
          <w:szCs w:val="28"/>
        </w:rPr>
      </w:pPr>
    </w:p>
    <w:p w:rsidR="00CB5DE0" w:rsidRPr="00843245" w:rsidRDefault="00CB5DE0" w:rsidP="00CB5DE0">
      <w:pPr>
        <w:jc w:val="center"/>
        <w:rPr>
          <w:b/>
          <w:sz w:val="28"/>
          <w:szCs w:val="28"/>
        </w:rPr>
      </w:pPr>
      <w:r w:rsidRPr="00843245">
        <w:rPr>
          <w:b/>
          <w:sz w:val="28"/>
          <w:szCs w:val="28"/>
        </w:rPr>
        <w:t>Инженерная инфраструктура.</w:t>
      </w:r>
    </w:p>
    <w:p w:rsidR="00CB5DE0" w:rsidRPr="00843245" w:rsidRDefault="00CB5DE0" w:rsidP="00CB5DE0">
      <w:pPr>
        <w:rPr>
          <w:sz w:val="28"/>
          <w:szCs w:val="28"/>
        </w:rPr>
      </w:pPr>
    </w:p>
    <w:p w:rsidR="00CB5DE0" w:rsidRPr="00843245" w:rsidRDefault="00CB5DE0" w:rsidP="00CB5DE0">
      <w:pPr>
        <w:jc w:val="center"/>
        <w:rPr>
          <w:sz w:val="28"/>
          <w:szCs w:val="28"/>
        </w:rPr>
      </w:pPr>
      <w:r w:rsidRPr="00843245">
        <w:rPr>
          <w:b/>
          <w:i/>
          <w:sz w:val="28"/>
          <w:szCs w:val="28"/>
        </w:rPr>
        <w:t>1. Водоснабжение</w:t>
      </w:r>
    </w:p>
    <w:p w:rsidR="00CB5DE0" w:rsidRPr="00E35875" w:rsidRDefault="00CB5DE0" w:rsidP="00CB5DE0">
      <w:pPr>
        <w:rPr>
          <w:color w:val="FF0000"/>
          <w:sz w:val="28"/>
          <w:szCs w:val="28"/>
        </w:rPr>
      </w:pPr>
    </w:p>
    <w:p w:rsidR="00843245" w:rsidRPr="00352945" w:rsidRDefault="00843245" w:rsidP="00843245">
      <w:pPr>
        <w:rPr>
          <w:sz w:val="28"/>
          <w:szCs w:val="28"/>
        </w:rPr>
      </w:pPr>
      <w:r w:rsidRPr="00352945">
        <w:rPr>
          <w:i/>
          <w:sz w:val="28"/>
          <w:szCs w:val="28"/>
        </w:rPr>
        <w:t xml:space="preserve">Существующее положение: </w:t>
      </w:r>
    </w:p>
    <w:p w:rsidR="00843245" w:rsidRPr="00352945" w:rsidRDefault="00843245" w:rsidP="00843245">
      <w:pPr>
        <w:rPr>
          <w:sz w:val="28"/>
          <w:szCs w:val="28"/>
        </w:rPr>
      </w:pPr>
      <w:r w:rsidRPr="00352945"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присутствуют. </w:t>
      </w:r>
    </w:p>
    <w:p w:rsidR="00843245" w:rsidRDefault="00843245" w:rsidP="00843245">
      <w:pPr>
        <w:rPr>
          <w:sz w:val="28"/>
          <w:szCs w:val="28"/>
        </w:rPr>
      </w:pPr>
      <w:r w:rsidRPr="00352945">
        <w:rPr>
          <w:i/>
          <w:sz w:val="28"/>
          <w:szCs w:val="28"/>
        </w:rPr>
        <w:t xml:space="preserve">Проектное предложения: </w:t>
      </w:r>
      <w:r w:rsidRPr="00352945">
        <w:rPr>
          <w:sz w:val="28"/>
          <w:szCs w:val="28"/>
        </w:rPr>
        <w:t>В соответствии с ответом МП «</w:t>
      </w:r>
      <w:proofErr w:type="spellStart"/>
      <w:r w:rsidRPr="00352945">
        <w:rPr>
          <w:sz w:val="28"/>
          <w:szCs w:val="28"/>
        </w:rPr>
        <w:t>Горводоканал</w:t>
      </w:r>
      <w:proofErr w:type="spellEnd"/>
      <w:r w:rsidRPr="00352945">
        <w:rPr>
          <w:sz w:val="28"/>
          <w:szCs w:val="28"/>
        </w:rPr>
        <w:t xml:space="preserve">» г. Псков ( №5/32-65 от 09.08.2018)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по </w:t>
      </w:r>
      <w:proofErr w:type="spellStart"/>
      <w:r w:rsidRPr="00352945">
        <w:rPr>
          <w:sz w:val="28"/>
          <w:szCs w:val="28"/>
        </w:rPr>
        <w:t>Ваулиногорскому</w:t>
      </w:r>
      <w:proofErr w:type="spellEnd"/>
      <w:r w:rsidRPr="00352945">
        <w:rPr>
          <w:sz w:val="28"/>
          <w:szCs w:val="28"/>
        </w:rPr>
        <w:t xml:space="preserve"> шоссе.</w:t>
      </w:r>
    </w:p>
    <w:p w:rsidR="00843245" w:rsidRPr="00843245" w:rsidRDefault="00843245" w:rsidP="00843245">
      <w:pPr>
        <w:rPr>
          <w:sz w:val="28"/>
          <w:szCs w:val="28"/>
        </w:rPr>
      </w:pPr>
    </w:p>
    <w:p w:rsidR="00843245" w:rsidRPr="007C27BE" w:rsidRDefault="00843245" w:rsidP="00843245">
      <w:pPr>
        <w:rPr>
          <w:i/>
          <w:color w:val="000000" w:themeColor="text1"/>
          <w:sz w:val="28"/>
          <w:szCs w:val="28"/>
        </w:rPr>
      </w:pPr>
      <w:r w:rsidRPr="007C27BE">
        <w:rPr>
          <w:color w:val="000000" w:themeColor="text1"/>
          <w:sz w:val="28"/>
          <w:szCs w:val="28"/>
        </w:rPr>
        <w:t xml:space="preserve">Таблица 5. </w:t>
      </w:r>
      <w:r w:rsidRPr="007C27BE">
        <w:rPr>
          <w:i/>
          <w:color w:val="000000" w:themeColor="text1"/>
          <w:sz w:val="28"/>
          <w:szCs w:val="28"/>
        </w:rPr>
        <w:t xml:space="preserve">    Расход воды</w:t>
      </w:r>
    </w:p>
    <w:p w:rsidR="00843245" w:rsidRPr="007C27BE" w:rsidRDefault="00843245" w:rsidP="00843245">
      <w:pPr>
        <w:rPr>
          <w:color w:val="000000" w:themeColor="text1"/>
          <w:sz w:val="28"/>
          <w:szCs w:val="28"/>
        </w:rPr>
      </w:pPr>
      <w:r w:rsidRPr="007C27BE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63" w:type="dxa"/>
        <w:tblInd w:w="108" w:type="dxa"/>
        <w:tblLayout w:type="fixed"/>
        <w:tblLook w:val="0000"/>
      </w:tblPr>
      <w:tblGrid>
        <w:gridCol w:w="2458"/>
        <w:gridCol w:w="2388"/>
        <w:gridCol w:w="2394"/>
        <w:gridCol w:w="2623"/>
      </w:tblGrid>
      <w:tr w:rsidR="00843245" w:rsidRPr="007C27BE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Проектный расход</w:t>
            </w:r>
          </w:p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843245" w:rsidRPr="007C27BE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C27BE">
              <w:rPr>
                <w:i/>
                <w:color w:val="000000" w:themeColor="text1"/>
                <w:sz w:val="28"/>
                <w:szCs w:val="28"/>
              </w:rPr>
              <w:t>230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i/>
                <w:color w:val="000000" w:themeColor="text1"/>
                <w:sz w:val="28"/>
                <w:szCs w:val="28"/>
              </w:rPr>
              <w:t>1531800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Постановление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</w:t>
            </w:r>
          </w:p>
          <w:p w:rsidR="00843245" w:rsidRPr="007C27BE" w:rsidRDefault="00843245" w:rsidP="004B01F9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843245" w:rsidRPr="007C27BE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66600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 xml:space="preserve">СП 8.13130.2009 «Системы противопожарной защиты. Источники наружного </w:t>
            </w:r>
            <w:r w:rsidRPr="007C27BE">
              <w:rPr>
                <w:color w:val="000000" w:themeColor="text1"/>
                <w:sz w:val="28"/>
                <w:szCs w:val="28"/>
              </w:rPr>
              <w:lastRenderedPageBreak/>
              <w:t>противопожарного водоснабжения. Требования к пожарной безопасности.</w:t>
            </w:r>
          </w:p>
        </w:tc>
      </w:tr>
      <w:tr w:rsidR="00843245" w:rsidRPr="007C27BE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lastRenderedPageBreak/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20</w:t>
            </w:r>
            <w:r w:rsidRPr="007C27BE">
              <w:rPr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319680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 xml:space="preserve">СП 31.13330.2012 «Водоснабжение. Наружные сети сооружения. Актуализированная редакция </w:t>
            </w:r>
            <w:proofErr w:type="spellStart"/>
            <w:r w:rsidRPr="007C27BE">
              <w:rPr>
                <w:color w:val="000000" w:themeColor="text1"/>
                <w:sz w:val="28"/>
                <w:szCs w:val="28"/>
              </w:rPr>
              <w:t>СНиП</w:t>
            </w:r>
            <w:proofErr w:type="spellEnd"/>
            <w:r w:rsidRPr="007C27BE">
              <w:rPr>
                <w:color w:val="000000" w:themeColor="text1"/>
                <w:sz w:val="28"/>
                <w:szCs w:val="28"/>
              </w:rPr>
              <w:t xml:space="preserve"> 2.04.02.-84»</w:t>
            </w:r>
          </w:p>
          <w:p w:rsidR="00843245" w:rsidRPr="007C27BE" w:rsidRDefault="00843245" w:rsidP="004B01F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43245" w:rsidRPr="007C27BE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843245" w:rsidRDefault="00843245" w:rsidP="004B01F9">
            <w:pPr>
              <w:jc w:val="center"/>
              <w:rPr>
                <w:sz w:val="28"/>
                <w:szCs w:val="28"/>
              </w:rPr>
            </w:pPr>
            <w:r w:rsidRPr="00843245">
              <w:rPr>
                <w:sz w:val="28"/>
                <w:szCs w:val="28"/>
              </w:rPr>
              <w:t>Итого (м</w:t>
            </w:r>
            <w:r w:rsidRPr="00843245">
              <w:rPr>
                <w:sz w:val="28"/>
                <w:szCs w:val="28"/>
                <w:vertAlign w:val="superscript"/>
              </w:rPr>
              <w:t>3</w:t>
            </w:r>
            <w:r w:rsidRPr="00843245"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843245" w:rsidRDefault="00843245" w:rsidP="004B01F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843245" w:rsidRDefault="00843245" w:rsidP="004B01F9">
            <w:pPr>
              <w:jc w:val="center"/>
              <w:rPr>
                <w:sz w:val="28"/>
                <w:szCs w:val="28"/>
              </w:rPr>
            </w:pPr>
            <w:r w:rsidRPr="00843245">
              <w:rPr>
                <w:sz w:val="28"/>
                <w:szCs w:val="28"/>
              </w:rPr>
              <w:t>1918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843245" w:rsidRDefault="00843245" w:rsidP="004B01F9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843245" w:rsidRPr="00352945" w:rsidRDefault="00843245" w:rsidP="00843245">
      <w:pPr>
        <w:rPr>
          <w:sz w:val="28"/>
          <w:szCs w:val="28"/>
        </w:rPr>
      </w:pPr>
    </w:p>
    <w:p w:rsidR="00843245" w:rsidRPr="00E646AC" w:rsidRDefault="00843245" w:rsidP="00843245">
      <w:pPr>
        <w:rPr>
          <w:color w:val="FF0000"/>
          <w:sz w:val="28"/>
          <w:szCs w:val="28"/>
        </w:rPr>
      </w:pPr>
      <w:r w:rsidRPr="00352945">
        <w:rPr>
          <w:sz w:val="28"/>
          <w:szCs w:val="28"/>
        </w:rPr>
        <w:t>Материал и диаметр труб необходимо определить при подготовке прое</w:t>
      </w:r>
      <w:r>
        <w:rPr>
          <w:sz w:val="28"/>
          <w:szCs w:val="28"/>
        </w:rPr>
        <w:t xml:space="preserve">ктной документации на </w:t>
      </w:r>
      <w:r w:rsidRPr="00C15358">
        <w:rPr>
          <w:color w:val="000000" w:themeColor="text1"/>
          <w:sz w:val="28"/>
          <w:szCs w:val="28"/>
        </w:rPr>
        <w:t>сеть водоснабжения.</w:t>
      </w:r>
    </w:p>
    <w:p w:rsidR="00843245" w:rsidRPr="00843245" w:rsidRDefault="00843245" w:rsidP="00843245">
      <w:pPr>
        <w:jc w:val="center"/>
        <w:rPr>
          <w:b/>
          <w:i/>
          <w:sz w:val="28"/>
          <w:szCs w:val="28"/>
        </w:rPr>
      </w:pPr>
    </w:p>
    <w:p w:rsidR="00CB5DE0" w:rsidRPr="00843245" w:rsidRDefault="00CB5DE0" w:rsidP="00CB5DE0">
      <w:pPr>
        <w:rPr>
          <w:sz w:val="28"/>
          <w:szCs w:val="28"/>
        </w:rPr>
      </w:pPr>
    </w:p>
    <w:p w:rsidR="00CB5DE0" w:rsidRPr="00843245" w:rsidRDefault="00CB5DE0" w:rsidP="00CB5DE0">
      <w:pPr>
        <w:jc w:val="center"/>
        <w:rPr>
          <w:i/>
          <w:sz w:val="28"/>
          <w:szCs w:val="28"/>
        </w:rPr>
      </w:pPr>
      <w:r w:rsidRPr="00843245">
        <w:rPr>
          <w:b/>
          <w:i/>
          <w:sz w:val="28"/>
          <w:szCs w:val="28"/>
        </w:rPr>
        <w:t>2. Водоотведение</w:t>
      </w:r>
    </w:p>
    <w:p w:rsidR="00843245" w:rsidRPr="00843245" w:rsidRDefault="00843245" w:rsidP="00843245">
      <w:pPr>
        <w:rPr>
          <w:sz w:val="28"/>
          <w:szCs w:val="28"/>
        </w:rPr>
      </w:pPr>
      <w:r w:rsidRPr="00843245">
        <w:rPr>
          <w:i/>
          <w:sz w:val="28"/>
          <w:szCs w:val="28"/>
        </w:rPr>
        <w:t xml:space="preserve">Существующее положение: </w:t>
      </w:r>
    </w:p>
    <w:p w:rsidR="00843245" w:rsidRPr="00843245" w:rsidRDefault="00843245" w:rsidP="00843245">
      <w:pPr>
        <w:rPr>
          <w:i/>
          <w:sz w:val="28"/>
          <w:szCs w:val="28"/>
        </w:rPr>
      </w:pPr>
      <w:r w:rsidRPr="00843245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843245" w:rsidRPr="00843245" w:rsidRDefault="00843245" w:rsidP="00843245">
      <w:pPr>
        <w:rPr>
          <w:sz w:val="28"/>
          <w:szCs w:val="28"/>
        </w:rPr>
      </w:pPr>
      <w:r w:rsidRPr="00843245">
        <w:rPr>
          <w:i/>
          <w:sz w:val="28"/>
          <w:szCs w:val="28"/>
        </w:rPr>
        <w:t xml:space="preserve">Проектное предложения: </w:t>
      </w:r>
      <w:r w:rsidRPr="00843245">
        <w:rPr>
          <w:sz w:val="28"/>
          <w:szCs w:val="28"/>
        </w:rPr>
        <w:t>В соответствии с ответом МП «</w:t>
      </w:r>
      <w:proofErr w:type="spellStart"/>
      <w:r w:rsidRPr="00843245">
        <w:rPr>
          <w:sz w:val="28"/>
          <w:szCs w:val="28"/>
        </w:rPr>
        <w:t>Горводоканал</w:t>
      </w:r>
      <w:proofErr w:type="spellEnd"/>
      <w:r w:rsidRPr="00843245">
        <w:rPr>
          <w:sz w:val="28"/>
          <w:szCs w:val="28"/>
        </w:rPr>
        <w:t>» г. Псков (№5/32-65 от 09.08.2018) точкой подключения к централизованной сети водоотведение является  городская канализационная насосная станция (ГНС)</w:t>
      </w:r>
    </w:p>
    <w:p w:rsidR="00843245" w:rsidRPr="00843245" w:rsidRDefault="00843245" w:rsidP="00843245">
      <w:pPr>
        <w:rPr>
          <w:sz w:val="28"/>
          <w:szCs w:val="28"/>
        </w:rPr>
      </w:pPr>
      <w:r w:rsidRPr="00843245">
        <w:rPr>
          <w:sz w:val="28"/>
          <w:szCs w:val="28"/>
        </w:rPr>
        <w:t xml:space="preserve"> В соответствии с</w:t>
      </w:r>
      <w:r w:rsidRPr="00843245">
        <w:t xml:space="preserve"> </w:t>
      </w:r>
      <w:r w:rsidRPr="00843245">
        <w:rPr>
          <w:sz w:val="28"/>
          <w:szCs w:val="28"/>
        </w:rPr>
        <w:t>постановление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 расчетное суточное водоотведение сточных вод необходимо принять в том же объеме, что и водопотребление.</w:t>
      </w:r>
    </w:p>
    <w:p w:rsidR="00F0453A" w:rsidRPr="00E35875" w:rsidRDefault="00F0453A" w:rsidP="00CB5DE0">
      <w:pPr>
        <w:rPr>
          <w:color w:val="FF0000"/>
          <w:sz w:val="28"/>
          <w:szCs w:val="28"/>
        </w:rPr>
      </w:pPr>
    </w:p>
    <w:p w:rsidR="00CB5DE0" w:rsidRPr="00E35875" w:rsidRDefault="00CB5DE0" w:rsidP="00CB5DE0">
      <w:pPr>
        <w:rPr>
          <w:color w:val="FF0000"/>
          <w:sz w:val="28"/>
          <w:szCs w:val="28"/>
        </w:rPr>
      </w:pPr>
    </w:p>
    <w:p w:rsidR="00CB5DE0" w:rsidRPr="00686989" w:rsidRDefault="00CB5DE0" w:rsidP="00CB5DE0">
      <w:pPr>
        <w:jc w:val="center"/>
        <w:rPr>
          <w:sz w:val="28"/>
          <w:szCs w:val="28"/>
        </w:rPr>
      </w:pPr>
      <w:r w:rsidRPr="00686989">
        <w:rPr>
          <w:b/>
          <w:i/>
          <w:sz w:val="28"/>
          <w:szCs w:val="28"/>
        </w:rPr>
        <w:t>3. Водоотведение поверхностных вод.</w:t>
      </w:r>
    </w:p>
    <w:p w:rsidR="004B01F9" w:rsidRPr="00FD21A8" w:rsidRDefault="004B01F9" w:rsidP="004B01F9">
      <w:pPr>
        <w:rPr>
          <w:sz w:val="28"/>
          <w:szCs w:val="28"/>
        </w:rPr>
      </w:pPr>
      <w:r w:rsidRPr="00FD21A8">
        <w:rPr>
          <w:i/>
          <w:sz w:val="28"/>
          <w:szCs w:val="28"/>
        </w:rPr>
        <w:t xml:space="preserve">Существующее положение: </w:t>
      </w:r>
    </w:p>
    <w:p w:rsidR="004B01F9" w:rsidRPr="00FD21A8" w:rsidRDefault="004B01F9" w:rsidP="004B01F9">
      <w:pPr>
        <w:rPr>
          <w:sz w:val="28"/>
          <w:szCs w:val="28"/>
        </w:rPr>
      </w:pPr>
      <w:r w:rsidRPr="00FD21A8">
        <w:rPr>
          <w:sz w:val="28"/>
          <w:szCs w:val="28"/>
        </w:rPr>
        <w:t>В настоящий момент сети ливневой канализации на территории проектирования присутствуют.</w:t>
      </w:r>
    </w:p>
    <w:p w:rsidR="004B01F9" w:rsidRPr="00FD21A8" w:rsidRDefault="004B01F9" w:rsidP="004B01F9">
      <w:pPr>
        <w:rPr>
          <w:i/>
          <w:sz w:val="28"/>
          <w:szCs w:val="28"/>
        </w:rPr>
      </w:pPr>
      <w:r w:rsidRPr="00FD21A8">
        <w:rPr>
          <w:i/>
          <w:sz w:val="28"/>
          <w:szCs w:val="28"/>
        </w:rPr>
        <w:t>Проектное предложения:</w:t>
      </w:r>
    </w:p>
    <w:p w:rsidR="004B01F9" w:rsidRPr="00FD21A8" w:rsidRDefault="004B01F9" w:rsidP="004B01F9">
      <w:pPr>
        <w:rPr>
          <w:sz w:val="28"/>
          <w:szCs w:val="28"/>
        </w:rPr>
      </w:pPr>
      <w:r w:rsidRPr="00FD21A8">
        <w:rPr>
          <w:sz w:val="28"/>
          <w:szCs w:val="28"/>
        </w:rPr>
        <w:t>На территории проектиров</w:t>
      </w:r>
      <w:r>
        <w:rPr>
          <w:sz w:val="28"/>
          <w:szCs w:val="28"/>
        </w:rPr>
        <w:t>а</w:t>
      </w:r>
      <w:r w:rsidRPr="00FD21A8">
        <w:rPr>
          <w:sz w:val="28"/>
          <w:szCs w:val="28"/>
        </w:rPr>
        <w:t>ния необходимо устройство централизованной системы ливневой канализации. В настоящий момент существующая ливневая сеть не способна обеспечить прием поверхностных сточных вод с территории проектирования, соотве</w:t>
      </w:r>
      <w:r>
        <w:rPr>
          <w:sz w:val="28"/>
          <w:szCs w:val="28"/>
        </w:rPr>
        <w:t>т</w:t>
      </w:r>
      <w:r w:rsidRPr="00FD21A8">
        <w:rPr>
          <w:sz w:val="28"/>
          <w:szCs w:val="28"/>
        </w:rPr>
        <w:t>ственно при развитии микрорайона необходима разработка проектной документации на систему ливневой канализации.</w:t>
      </w:r>
    </w:p>
    <w:p w:rsidR="00D85EEC" w:rsidRDefault="00D85EEC" w:rsidP="00CB5DE0">
      <w:pPr>
        <w:rPr>
          <w:color w:val="FF0000"/>
          <w:sz w:val="28"/>
          <w:szCs w:val="28"/>
        </w:rPr>
      </w:pPr>
    </w:p>
    <w:p w:rsidR="00D85EEC" w:rsidRPr="00E35875" w:rsidRDefault="00D85EEC" w:rsidP="00CB5DE0">
      <w:pPr>
        <w:rPr>
          <w:color w:val="FF0000"/>
          <w:sz w:val="28"/>
          <w:szCs w:val="28"/>
        </w:rPr>
      </w:pPr>
    </w:p>
    <w:p w:rsidR="00CB5DE0" w:rsidRPr="00686989" w:rsidRDefault="00F0453A" w:rsidP="004B01F9">
      <w:pPr>
        <w:jc w:val="center"/>
        <w:rPr>
          <w:b/>
          <w:i/>
          <w:sz w:val="28"/>
          <w:szCs w:val="28"/>
        </w:rPr>
      </w:pPr>
      <w:r w:rsidRPr="00686989">
        <w:rPr>
          <w:b/>
          <w:i/>
          <w:sz w:val="28"/>
          <w:szCs w:val="28"/>
        </w:rPr>
        <w:lastRenderedPageBreak/>
        <w:t>4</w:t>
      </w:r>
      <w:r w:rsidR="00CB5DE0" w:rsidRPr="00686989">
        <w:rPr>
          <w:b/>
          <w:i/>
          <w:sz w:val="28"/>
          <w:szCs w:val="28"/>
        </w:rPr>
        <w:t>. Теплоснабжение.</w:t>
      </w:r>
    </w:p>
    <w:p w:rsidR="00686989" w:rsidRPr="00FD21A8" w:rsidRDefault="00686989" w:rsidP="00686989">
      <w:pPr>
        <w:rPr>
          <w:sz w:val="28"/>
          <w:szCs w:val="28"/>
        </w:rPr>
      </w:pPr>
      <w:r w:rsidRPr="00FD21A8">
        <w:rPr>
          <w:i/>
          <w:sz w:val="28"/>
          <w:szCs w:val="28"/>
        </w:rPr>
        <w:t xml:space="preserve">Существующее положение: </w:t>
      </w:r>
    </w:p>
    <w:p w:rsidR="00686989" w:rsidRPr="00FD21A8" w:rsidRDefault="00686989" w:rsidP="00686989">
      <w:pPr>
        <w:rPr>
          <w:i/>
          <w:sz w:val="28"/>
          <w:szCs w:val="28"/>
        </w:rPr>
      </w:pPr>
      <w:r w:rsidRPr="00FD21A8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686989" w:rsidRPr="00686989" w:rsidRDefault="00686989" w:rsidP="00686989">
      <w:pPr>
        <w:rPr>
          <w:sz w:val="28"/>
          <w:szCs w:val="28"/>
        </w:rPr>
      </w:pPr>
      <w:r w:rsidRPr="00FD21A8">
        <w:rPr>
          <w:i/>
          <w:sz w:val="28"/>
          <w:szCs w:val="28"/>
        </w:rPr>
        <w:t xml:space="preserve">Проектные предложения: </w:t>
      </w:r>
      <w:r w:rsidRPr="00FD21A8">
        <w:rPr>
          <w:sz w:val="28"/>
          <w:szCs w:val="28"/>
        </w:rPr>
        <w:t xml:space="preserve">МП г. Пскова «ПТС» в настоящий момент не располагает возможностью подключения проектируемой территории к сетям </w:t>
      </w:r>
      <w:r w:rsidRPr="00686989">
        <w:rPr>
          <w:sz w:val="28"/>
          <w:szCs w:val="28"/>
        </w:rPr>
        <w:t>теплоснабжения. Все объекты многоэтажной жилой застройки, объекты образования, будут обслуживаться от газовых  котельных, расположенные на территории проектирования. Торговый центр, будет обслуживаться от индивидуальной  газовой котельной.</w:t>
      </w:r>
    </w:p>
    <w:p w:rsidR="00CB5DE0" w:rsidRPr="00686989" w:rsidRDefault="00CB5DE0" w:rsidP="00CB5DE0">
      <w:pPr>
        <w:jc w:val="center"/>
        <w:rPr>
          <w:sz w:val="28"/>
          <w:szCs w:val="28"/>
        </w:rPr>
      </w:pPr>
    </w:p>
    <w:p w:rsidR="00CB5DE0" w:rsidRPr="00686989" w:rsidRDefault="00F0453A" w:rsidP="00CB5DE0">
      <w:pPr>
        <w:pStyle w:val="2"/>
        <w:ind w:firstLine="0"/>
      </w:pPr>
      <w:r w:rsidRPr="00686989">
        <w:t>5</w:t>
      </w:r>
      <w:r w:rsidR="00CB5DE0" w:rsidRPr="00686989">
        <w:t>. Электроснабжение.</w:t>
      </w:r>
    </w:p>
    <w:p w:rsidR="00686989" w:rsidRPr="00686989" w:rsidRDefault="00686989" w:rsidP="00686989">
      <w:r w:rsidRPr="00686989">
        <w:rPr>
          <w:i/>
          <w:sz w:val="28"/>
          <w:szCs w:val="28"/>
        </w:rPr>
        <w:t xml:space="preserve">Существующее положение: </w:t>
      </w:r>
    </w:p>
    <w:p w:rsidR="00686989" w:rsidRPr="00686989" w:rsidRDefault="00686989" w:rsidP="00686989">
      <w:pPr>
        <w:rPr>
          <w:i/>
          <w:sz w:val="28"/>
          <w:szCs w:val="28"/>
        </w:rPr>
      </w:pPr>
      <w:r w:rsidRPr="00686989">
        <w:t xml:space="preserve"> </w:t>
      </w:r>
      <w:r w:rsidRPr="00686989">
        <w:rPr>
          <w:sz w:val="28"/>
          <w:szCs w:val="28"/>
        </w:rPr>
        <w:t>В настоящее время на территории проектирования проходят кабели высокого напряжения и воздушные ЛЭП.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i/>
          <w:sz w:val="28"/>
          <w:szCs w:val="28"/>
        </w:rPr>
        <w:t>Проектные предложения: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686989" w:rsidRPr="00686989" w:rsidRDefault="00686989" w:rsidP="00686989">
      <w:pPr>
        <w:rPr>
          <w:sz w:val="28"/>
          <w:szCs w:val="28"/>
        </w:rPr>
      </w:pPr>
    </w:p>
    <w:p w:rsidR="00686989" w:rsidRPr="00686989" w:rsidRDefault="00686989" w:rsidP="00686989">
      <w:pPr>
        <w:rPr>
          <w:sz w:val="28"/>
          <w:szCs w:val="28"/>
        </w:rPr>
      </w:pP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662"/>
        <w:gridCol w:w="1617"/>
        <w:gridCol w:w="2161"/>
      </w:tblGrid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</w:pPr>
            <w:r w:rsidRPr="00686989">
              <w:rPr>
                <w:sz w:val="28"/>
                <w:szCs w:val="28"/>
              </w:rPr>
              <w:t>Электрическая нагрузка на ед. измерения(</w:t>
            </w:r>
            <w:proofErr w:type="spellStart"/>
            <w:r w:rsidRPr="00686989">
              <w:rPr>
                <w:sz w:val="28"/>
                <w:szCs w:val="28"/>
              </w:rPr>
              <w:t>кВТ</w:t>
            </w:r>
            <w:proofErr w:type="spellEnd"/>
            <w:r w:rsidRPr="00686989">
              <w:rPr>
                <w:sz w:val="28"/>
                <w:szCs w:val="28"/>
              </w:rPr>
              <w:t>)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Многоквартирные жилые дома (2220 квартир)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31306D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</w:t>
            </w:r>
            <w:r w:rsidR="0031306D">
              <w:rPr>
                <w:sz w:val="28"/>
                <w:szCs w:val="28"/>
              </w:rPr>
              <w:t>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</w:pPr>
            <w:r w:rsidRPr="00686989">
              <w:rPr>
                <w:sz w:val="28"/>
                <w:szCs w:val="28"/>
              </w:rPr>
              <w:t>2570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</w:pPr>
            <w:r w:rsidRPr="00686989">
              <w:rPr>
                <w:sz w:val="28"/>
                <w:szCs w:val="28"/>
              </w:rPr>
              <w:t>70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</w:pPr>
            <w:r w:rsidRPr="00686989">
              <w:rPr>
                <w:sz w:val="28"/>
                <w:szCs w:val="28"/>
              </w:rPr>
              <w:t>750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Детское дошкольное учреждение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154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Школа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129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Баня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  <w:rPr>
                <w:sz w:val="28"/>
                <w:szCs w:val="28"/>
              </w:rPr>
            </w:pPr>
            <w:r w:rsidRPr="00686989">
              <w:rPr>
                <w:sz w:val="28"/>
                <w:szCs w:val="28"/>
              </w:rPr>
              <w:t>8</w:t>
            </w:r>
          </w:p>
        </w:tc>
      </w:tr>
      <w:tr w:rsidR="00686989" w:rsidRPr="00686989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right"/>
              <w:rPr>
                <w:sz w:val="28"/>
                <w:szCs w:val="28"/>
              </w:rPr>
            </w:pPr>
            <w:r w:rsidRPr="00686989">
              <w:rPr>
                <w:b/>
                <w:sz w:val="28"/>
                <w:szCs w:val="28"/>
              </w:rPr>
              <w:t>Итого (</w:t>
            </w:r>
            <w:proofErr w:type="spellStart"/>
            <w:r w:rsidRPr="00686989">
              <w:rPr>
                <w:b/>
                <w:sz w:val="28"/>
                <w:szCs w:val="28"/>
              </w:rPr>
              <w:t>кВа</w:t>
            </w:r>
            <w:proofErr w:type="spellEnd"/>
            <w:r w:rsidRPr="00686989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686989" w:rsidRDefault="00686989" w:rsidP="000534FE">
            <w:pPr>
              <w:jc w:val="center"/>
            </w:pPr>
            <w:r w:rsidRPr="00686989">
              <w:rPr>
                <w:sz w:val="28"/>
                <w:szCs w:val="28"/>
              </w:rPr>
              <w:t>3681</w:t>
            </w:r>
          </w:p>
        </w:tc>
      </w:tr>
    </w:tbl>
    <w:p w:rsidR="00686989" w:rsidRDefault="00686989" w:rsidP="00686989">
      <w:pPr>
        <w:rPr>
          <w:sz w:val="28"/>
          <w:szCs w:val="28"/>
        </w:rPr>
      </w:pPr>
    </w:p>
    <w:p w:rsidR="00BA7BF5" w:rsidRDefault="00BA7BF5" w:rsidP="00686989">
      <w:pPr>
        <w:rPr>
          <w:sz w:val="28"/>
          <w:szCs w:val="28"/>
        </w:rPr>
      </w:pPr>
    </w:p>
    <w:p w:rsidR="00DA15D1" w:rsidRPr="00686989" w:rsidRDefault="00DA15D1" w:rsidP="00686989">
      <w:pPr>
        <w:rPr>
          <w:sz w:val="28"/>
          <w:szCs w:val="28"/>
        </w:rPr>
      </w:pP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686989" w:rsidRPr="00686989" w:rsidRDefault="00686989" w:rsidP="00686989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686989">
        <w:rPr>
          <w:rFonts w:ascii="Times New Roman" w:hAnsi="Times New Roman" w:cs="Times New Roman"/>
          <w:sz w:val="28"/>
          <w:szCs w:val="28"/>
        </w:rPr>
        <w:t xml:space="preserve">Строительство 3 трансформаторных подстанций  10/0,4 кВ с общей расчетной мощностью не менее чем 3700 </w:t>
      </w:r>
      <w:proofErr w:type="spellStart"/>
      <w:r w:rsidRPr="00686989">
        <w:rPr>
          <w:rFonts w:ascii="Times New Roman" w:hAnsi="Times New Roman" w:cs="Times New Roman"/>
          <w:sz w:val="28"/>
          <w:szCs w:val="28"/>
        </w:rPr>
        <w:t>кВА</w:t>
      </w:r>
      <w:proofErr w:type="spellEnd"/>
    </w:p>
    <w:p w:rsidR="00686989" w:rsidRPr="00686989" w:rsidRDefault="00686989" w:rsidP="00686989">
      <w:pPr>
        <w:pStyle w:val="afff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686989">
        <w:rPr>
          <w:rFonts w:ascii="Times New Roman" w:hAnsi="Times New Roman" w:cs="Times New Roman"/>
          <w:sz w:val="28"/>
          <w:szCs w:val="28"/>
        </w:rPr>
        <w:t>Строительство воздушной линии 0,4 кВ, непосредственно по территории проектирования до конечных потребителей.</w:t>
      </w:r>
    </w:p>
    <w:p w:rsidR="00686989" w:rsidRPr="00686989" w:rsidRDefault="00686989" w:rsidP="00686989">
      <w:pPr>
        <w:pStyle w:val="afffc"/>
        <w:numPr>
          <w:ilvl w:val="0"/>
          <w:numId w:val="11"/>
        </w:numPr>
        <w:rPr>
          <w:sz w:val="28"/>
          <w:szCs w:val="28"/>
        </w:rPr>
      </w:pPr>
      <w:r w:rsidRPr="00686989">
        <w:rPr>
          <w:rFonts w:ascii="Times New Roman" w:hAnsi="Times New Roman" w:cs="Times New Roman"/>
          <w:sz w:val="28"/>
          <w:szCs w:val="28"/>
        </w:rPr>
        <w:lastRenderedPageBreak/>
        <w:t>При строительстве воздушной линии 0,4 кВ предусмотреть устройство наружного освещения.</w:t>
      </w:r>
    </w:p>
    <w:p w:rsidR="00686989" w:rsidRPr="00686989" w:rsidRDefault="00686989" w:rsidP="00686989">
      <w:pPr>
        <w:ind w:left="360"/>
        <w:rPr>
          <w:sz w:val="28"/>
          <w:szCs w:val="28"/>
        </w:rPr>
      </w:pPr>
      <w:r w:rsidRPr="00686989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>Требуется вынос кабеля высокого напряжения  с пятна застройки.</w:t>
      </w:r>
    </w:p>
    <w:p w:rsidR="00686989" w:rsidRDefault="00686989" w:rsidP="00CB5DE0">
      <w:pPr>
        <w:ind w:left="360"/>
        <w:rPr>
          <w:color w:val="FF0000"/>
          <w:sz w:val="28"/>
          <w:szCs w:val="28"/>
        </w:rPr>
      </w:pPr>
    </w:p>
    <w:p w:rsidR="00686989" w:rsidRPr="00E35875" w:rsidRDefault="00686989" w:rsidP="00CB5DE0">
      <w:pPr>
        <w:ind w:left="360"/>
        <w:rPr>
          <w:color w:val="FF0000"/>
          <w:sz w:val="28"/>
          <w:szCs w:val="28"/>
        </w:rPr>
      </w:pPr>
    </w:p>
    <w:p w:rsidR="00CB5DE0" w:rsidRPr="00686989" w:rsidRDefault="00F0453A" w:rsidP="00CB5DE0">
      <w:pPr>
        <w:ind w:left="360"/>
        <w:jc w:val="center"/>
        <w:rPr>
          <w:i/>
          <w:sz w:val="28"/>
          <w:szCs w:val="28"/>
        </w:rPr>
      </w:pPr>
      <w:r w:rsidRPr="00686989">
        <w:rPr>
          <w:b/>
          <w:i/>
          <w:sz w:val="28"/>
          <w:szCs w:val="28"/>
        </w:rPr>
        <w:t>6</w:t>
      </w:r>
      <w:r w:rsidR="00CB5DE0" w:rsidRPr="00686989">
        <w:rPr>
          <w:b/>
          <w:i/>
          <w:sz w:val="28"/>
          <w:szCs w:val="28"/>
        </w:rPr>
        <w:t>. Газоснабжение.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i/>
          <w:sz w:val="28"/>
          <w:szCs w:val="28"/>
        </w:rPr>
        <w:t xml:space="preserve">Существующее положение: </w:t>
      </w:r>
    </w:p>
    <w:p w:rsidR="00686989" w:rsidRPr="00686989" w:rsidRDefault="00686989" w:rsidP="00686989">
      <w:pPr>
        <w:rPr>
          <w:i/>
          <w:sz w:val="28"/>
          <w:szCs w:val="28"/>
        </w:rPr>
      </w:pPr>
      <w:r w:rsidRPr="00686989">
        <w:rPr>
          <w:sz w:val="28"/>
          <w:szCs w:val="28"/>
        </w:rPr>
        <w:t>На территории проектирования сети газоснабжения присутствуют.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i/>
          <w:sz w:val="28"/>
          <w:szCs w:val="28"/>
        </w:rPr>
        <w:t>Проектные предложения: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 xml:space="preserve">Согласно ответа на запрос о возможности подключения к сетям газоснабжения №28-03-1/8295 от 13.09.2018 г. , выданное ООО «Газпром газораспределение г. Псков», газоснабжение микрорайона возможно от существующего надземного газопровода высокого давления (Р=0,6 </w:t>
      </w:r>
      <w:proofErr w:type="spellStart"/>
      <w:r w:rsidRPr="00686989">
        <w:rPr>
          <w:sz w:val="28"/>
          <w:szCs w:val="28"/>
        </w:rPr>
        <w:t>Мпа</w:t>
      </w:r>
      <w:proofErr w:type="spellEnd"/>
      <w:r w:rsidRPr="00686989">
        <w:rPr>
          <w:sz w:val="28"/>
          <w:szCs w:val="28"/>
        </w:rPr>
        <w:t xml:space="preserve">, </w:t>
      </w:r>
      <w:r w:rsidRPr="00686989">
        <w:rPr>
          <w:sz w:val="28"/>
          <w:szCs w:val="28"/>
          <w:lang w:val="en-US"/>
        </w:rPr>
        <w:t>D</w:t>
      </w:r>
      <w:r w:rsidRPr="00686989">
        <w:rPr>
          <w:sz w:val="28"/>
          <w:szCs w:val="28"/>
        </w:rPr>
        <w:t xml:space="preserve"> =720 мм), выходе ГРС №6 (г. Псков).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CB5DE0" w:rsidRPr="00686989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>Требуется вынос существующих сетей газоснабжения  с пятна застройки.</w:t>
      </w:r>
    </w:p>
    <w:p w:rsidR="00CB5DE0" w:rsidRPr="00E35875" w:rsidRDefault="00CB5DE0" w:rsidP="00CB5DE0">
      <w:pPr>
        <w:rPr>
          <w:color w:val="FF0000"/>
          <w:sz w:val="28"/>
          <w:szCs w:val="28"/>
        </w:rPr>
      </w:pPr>
    </w:p>
    <w:p w:rsidR="00CB5DE0" w:rsidRPr="00E35875" w:rsidRDefault="00CB5DE0" w:rsidP="00CB5DE0">
      <w:pPr>
        <w:rPr>
          <w:color w:val="FF0000"/>
          <w:sz w:val="28"/>
          <w:szCs w:val="28"/>
        </w:rPr>
      </w:pPr>
    </w:p>
    <w:p w:rsidR="00CB5DE0" w:rsidRPr="00686989" w:rsidRDefault="00F0453A" w:rsidP="00CB5DE0">
      <w:pPr>
        <w:ind w:left="360"/>
        <w:jc w:val="center"/>
        <w:rPr>
          <w:i/>
          <w:sz w:val="28"/>
          <w:szCs w:val="28"/>
        </w:rPr>
      </w:pPr>
      <w:r w:rsidRPr="00686989">
        <w:rPr>
          <w:b/>
          <w:i/>
          <w:sz w:val="28"/>
          <w:szCs w:val="28"/>
        </w:rPr>
        <w:t>7</w:t>
      </w:r>
      <w:r w:rsidR="00CB5DE0" w:rsidRPr="00686989">
        <w:rPr>
          <w:b/>
          <w:i/>
          <w:sz w:val="28"/>
          <w:szCs w:val="28"/>
        </w:rPr>
        <w:t>.Сети связи.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i/>
          <w:sz w:val="28"/>
          <w:szCs w:val="28"/>
        </w:rPr>
        <w:t xml:space="preserve">Существующее положение: </w:t>
      </w:r>
    </w:p>
    <w:p w:rsidR="00686989" w:rsidRPr="00686989" w:rsidRDefault="00686989" w:rsidP="00686989">
      <w:pPr>
        <w:rPr>
          <w:i/>
          <w:sz w:val="28"/>
          <w:szCs w:val="28"/>
        </w:rPr>
      </w:pPr>
      <w:r w:rsidRPr="00686989"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 проходит оптоволоконный кабель .</w:t>
      </w:r>
    </w:p>
    <w:p w:rsidR="00686989" w:rsidRPr="00686989" w:rsidRDefault="00686989" w:rsidP="00686989">
      <w:pPr>
        <w:rPr>
          <w:sz w:val="28"/>
          <w:szCs w:val="28"/>
        </w:rPr>
      </w:pPr>
      <w:r w:rsidRPr="00686989">
        <w:rPr>
          <w:i/>
          <w:sz w:val="28"/>
          <w:szCs w:val="28"/>
        </w:rPr>
        <w:t xml:space="preserve">Проектные предложения: </w:t>
      </w:r>
    </w:p>
    <w:p w:rsidR="00686989" w:rsidRPr="00C94BD7" w:rsidRDefault="00686989" w:rsidP="00686989">
      <w:pPr>
        <w:rPr>
          <w:sz w:val="28"/>
          <w:szCs w:val="28"/>
        </w:rPr>
      </w:pPr>
      <w:r w:rsidRPr="00686989">
        <w:rPr>
          <w:sz w:val="28"/>
          <w:szCs w:val="28"/>
        </w:rPr>
        <w:t>Для подключения интернета, телевидения и радиовещания предлагается</w:t>
      </w:r>
      <w:r w:rsidRPr="00C94BD7">
        <w:rPr>
          <w:sz w:val="28"/>
          <w:szCs w:val="28"/>
        </w:rPr>
        <w:t xml:space="preserve"> использование мобильной связи и существующего оптоволоконного кабеля.</w:t>
      </w:r>
    </w:p>
    <w:p w:rsidR="00A31657" w:rsidRPr="00E35875" w:rsidRDefault="00A31657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50DFA" w:rsidRPr="00E35875" w:rsidRDefault="00F0453A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color w:val="FF0000"/>
          <w:sz w:val="28"/>
          <w:szCs w:val="28"/>
        </w:rPr>
      </w:pPr>
      <w:r w:rsidRPr="00E35875">
        <w:rPr>
          <w:b/>
          <w:color w:val="FF0000"/>
          <w:sz w:val="28"/>
          <w:szCs w:val="28"/>
        </w:rPr>
        <w:tab/>
      </w:r>
      <w:r w:rsidR="00177449" w:rsidRPr="00E35875">
        <w:rPr>
          <w:b/>
          <w:color w:val="FF0000"/>
          <w:sz w:val="28"/>
          <w:szCs w:val="28"/>
        </w:rPr>
        <w:t xml:space="preserve"> </w:t>
      </w:r>
      <w:bookmarkEnd w:id="0"/>
    </w:p>
    <w:p w:rsidR="00F0453A" w:rsidRPr="00585182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  <w:r w:rsidRPr="00585182">
        <w:rPr>
          <w:rFonts w:eastAsia="TimesNewRomanPSMT"/>
          <w:sz w:val="28"/>
          <w:szCs w:val="28"/>
        </w:rPr>
        <w:t xml:space="preserve">Таблица 1. </w:t>
      </w:r>
      <w:r w:rsidRPr="00585182">
        <w:rPr>
          <w:rFonts w:eastAsia="TimesNewRomanPSMT"/>
          <w:i/>
          <w:sz w:val="28"/>
          <w:szCs w:val="28"/>
        </w:rPr>
        <w:t>Показатели элементов планировочной структуры:</w:t>
      </w:r>
    </w:p>
    <w:p w:rsidR="00F0453A" w:rsidRPr="00E35875" w:rsidRDefault="00F0453A" w:rsidP="00F0453A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892"/>
        <w:gridCol w:w="1897"/>
        <w:gridCol w:w="2448"/>
        <w:gridCol w:w="2268"/>
      </w:tblGrid>
      <w:tr w:rsidR="00F0453A" w:rsidRPr="00E35875" w:rsidTr="00585182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jc w:val="center"/>
            </w:pPr>
            <w:r w:rsidRPr="00585182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F0453A" w:rsidRPr="00E35875" w:rsidTr="00585182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585182" w:rsidP="008A5E3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3</w:t>
            </w:r>
            <w:r w:rsidR="00F0453A" w:rsidRPr="00585182">
              <w:rPr>
                <w:rFonts w:eastAsia="TimesNewRomanPSMT"/>
                <w:sz w:val="28"/>
                <w:szCs w:val="28"/>
              </w:rPr>
              <w:t>,</w:t>
            </w:r>
            <w:r w:rsidR="008A5E3B">
              <w:rPr>
                <w:rFonts w:eastAsia="TimesNewRomanPSMT"/>
                <w:sz w:val="28"/>
                <w:szCs w:val="28"/>
              </w:rPr>
              <w:t>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585182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Рекреационная зона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585182" w:rsidRDefault="00F0453A" w:rsidP="00585182">
            <w:pPr>
              <w:autoSpaceDE w:val="0"/>
              <w:jc w:val="center"/>
            </w:pPr>
            <w:r w:rsidRPr="00585182">
              <w:rPr>
                <w:rFonts w:eastAsia="TimesNewRomanPSMT"/>
                <w:sz w:val="28"/>
                <w:szCs w:val="28"/>
              </w:rPr>
              <w:t xml:space="preserve"> </w:t>
            </w:r>
            <w:r w:rsidR="00585182" w:rsidRPr="00585182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E35875" w:rsidTr="00585182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8A5E3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8,</w:t>
            </w:r>
            <w:r w:rsidR="00585182" w:rsidRPr="00585182">
              <w:rPr>
                <w:rFonts w:eastAsia="TimesNewRomanPSMT"/>
                <w:sz w:val="28"/>
                <w:szCs w:val="28"/>
              </w:rPr>
              <w:t>2</w:t>
            </w:r>
            <w:r w:rsidR="008A5E3B">
              <w:rPr>
                <w:rFonts w:eastAsia="TimesNewRomanPSMT"/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585182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585182" w:rsidRDefault="00585182" w:rsidP="005C56E3">
            <w:pPr>
              <w:autoSpaceDE w:val="0"/>
              <w:jc w:val="center"/>
            </w:pPr>
            <w:r w:rsidRPr="00585182">
              <w:rPr>
                <w:rFonts w:eastAsia="TimesNewRomanPSMT"/>
                <w:sz w:val="28"/>
                <w:szCs w:val="28"/>
              </w:rPr>
              <w:t>Общественно-деловая застройка</w:t>
            </w:r>
          </w:p>
        </w:tc>
      </w:tr>
      <w:tr w:rsidR="00F0453A" w:rsidRPr="00E35875" w:rsidTr="00585182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585182" w:rsidP="008A5E3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8</w:t>
            </w:r>
            <w:r w:rsidR="00F0453A" w:rsidRPr="00585182">
              <w:rPr>
                <w:rFonts w:eastAsia="TimesNewRomanPSMT"/>
                <w:sz w:val="28"/>
                <w:szCs w:val="28"/>
              </w:rPr>
              <w:t>,7</w:t>
            </w:r>
            <w:r w:rsidR="008A5E3B">
              <w:rPr>
                <w:rFonts w:eastAsia="TimesNewRomanPSMT"/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E35875" w:rsidRDefault="00585182" w:rsidP="005C56E3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585182" w:rsidRDefault="00585182" w:rsidP="005C56E3">
            <w:pPr>
              <w:autoSpaceDE w:val="0"/>
              <w:jc w:val="center"/>
            </w:pPr>
            <w:r w:rsidRPr="00585182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585182" w:rsidRPr="00E35875" w:rsidTr="00585182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585182" w:rsidRDefault="00585182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585182" w:rsidRDefault="00585182" w:rsidP="008A5E3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3,3</w:t>
            </w:r>
            <w:r w:rsidR="008A5E3B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E35875" w:rsidRDefault="00585182" w:rsidP="00585182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182" w:rsidRPr="00585182" w:rsidRDefault="00585182" w:rsidP="00585182">
            <w:pPr>
              <w:autoSpaceDE w:val="0"/>
              <w:jc w:val="center"/>
            </w:pPr>
            <w:r w:rsidRPr="00585182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E35875" w:rsidTr="00585182">
        <w:trPr>
          <w:trHeight w:val="660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F0453A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85182">
              <w:rPr>
                <w:rFonts w:eastAsia="TimesNewRomanPSMT"/>
                <w:sz w:val="28"/>
                <w:szCs w:val="28"/>
                <w:lang w:val="en-US"/>
              </w:rPr>
              <w:lastRenderedPageBreak/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585182" w:rsidP="008A5E3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6</w:t>
            </w:r>
            <w:r w:rsidR="00F0453A" w:rsidRPr="00585182">
              <w:rPr>
                <w:rFonts w:eastAsia="TimesNewRomanPSMT"/>
                <w:sz w:val="28"/>
                <w:szCs w:val="28"/>
              </w:rPr>
              <w:t>,</w:t>
            </w:r>
            <w:r w:rsidR="008A5E3B">
              <w:rPr>
                <w:rFonts w:eastAsia="TimesNewRomanPSMT"/>
                <w:sz w:val="28"/>
                <w:szCs w:val="28"/>
              </w:rPr>
              <w:t>27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585182" w:rsidRDefault="00585182" w:rsidP="005C56E3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85182">
              <w:rPr>
                <w:rFonts w:eastAsia="TimesNewRomanPSMT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585182" w:rsidRDefault="0030479D" w:rsidP="005C56E3">
            <w:pPr>
              <w:autoSpaceDE w:val="0"/>
              <w:jc w:val="center"/>
            </w:pPr>
            <w:r>
              <w:t>-</w:t>
            </w:r>
          </w:p>
        </w:tc>
      </w:tr>
    </w:tbl>
    <w:p w:rsidR="00F0453A" w:rsidRPr="00222A3B" w:rsidRDefault="00F0453A" w:rsidP="00F0453A">
      <w:pPr>
        <w:autoSpaceDE w:val="0"/>
        <w:ind w:firstLine="709"/>
        <w:rPr>
          <w:rFonts w:eastAsia="TimesNewRomanPSMT"/>
          <w:i/>
          <w:sz w:val="28"/>
          <w:szCs w:val="28"/>
        </w:rPr>
      </w:pPr>
      <w:r w:rsidRPr="00222A3B">
        <w:rPr>
          <w:rFonts w:eastAsia="TimesNewRomanPSMT"/>
          <w:sz w:val="28"/>
          <w:szCs w:val="28"/>
        </w:rPr>
        <w:t xml:space="preserve">Таблица 2. </w:t>
      </w:r>
      <w:r w:rsidRPr="00222A3B">
        <w:rPr>
          <w:rFonts w:eastAsia="TimesNewRomanPSMT"/>
          <w:i/>
          <w:sz w:val="28"/>
          <w:szCs w:val="28"/>
        </w:rPr>
        <w:t xml:space="preserve"> Укрупненный баланс территории проектирования</w:t>
      </w:r>
    </w:p>
    <w:p w:rsidR="00F0453A" w:rsidRPr="00222A3B" w:rsidRDefault="00F0453A" w:rsidP="00F0453A">
      <w:pPr>
        <w:autoSpaceDE w:val="0"/>
        <w:ind w:firstLine="709"/>
        <w:rPr>
          <w:rFonts w:eastAsia="TimesNewRomanPSMT"/>
          <w:i/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/>
      </w:tblPr>
      <w:tblGrid>
        <w:gridCol w:w="3284"/>
        <w:gridCol w:w="3284"/>
        <w:gridCol w:w="3295"/>
      </w:tblGrid>
      <w:tr w:rsidR="00222A3B" w:rsidRPr="00C058A7" w:rsidTr="00222A3B">
        <w:trPr>
          <w:trHeight w:val="764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C058A7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058A7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r w:rsidRPr="00C058A7">
              <w:rPr>
                <w:rFonts w:eastAsia="TimesNewRomanPSMT"/>
                <w:color w:val="000000" w:themeColor="text1"/>
                <w:sz w:val="28"/>
                <w:szCs w:val="28"/>
              </w:rPr>
              <w:t>п</w:t>
            </w:r>
            <w:proofErr w:type="spellEnd"/>
            <w:r w:rsidRPr="00C058A7">
              <w:rPr>
                <w:rFonts w:eastAsia="TimesNewRomanPSMT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C058A7">
              <w:rPr>
                <w:rFonts w:eastAsia="TimesNewRomanPSMT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C058A7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058A7">
              <w:rPr>
                <w:rFonts w:eastAsia="TimesNewRomanPSMT"/>
                <w:color w:val="000000" w:themeColor="text1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C058A7" w:rsidRDefault="00222A3B" w:rsidP="00222A3B">
            <w:pPr>
              <w:autoSpaceDE w:val="0"/>
              <w:jc w:val="center"/>
              <w:rPr>
                <w:color w:val="000000" w:themeColor="text1"/>
              </w:rPr>
            </w:pPr>
            <w:r w:rsidRPr="00C058A7">
              <w:rPr>
                <w:rFonts w:eastAsia="TimesNewRomanPSMT"/>
                <w:color w:val="000000" w:themeColor="text1"/>
                <w:sz w:val="28"/>
                <w:szCs w:val="28"/>
              </w:rPr>
              <w:t>Площадь (га)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Площадь проектируемой территории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  <w:lang w:val="en-US"/>
              </w:rPr>
            </w:pPr>
            <w:r w:rsidRPr="0042631B">
              <w:rPr>
                <w:color w:val="000000" w:themeColor="text1"/>
                <w:sz w:val="28"/>
                <w:szCs w:val="28"/>
              </w:rPr>
              <w:t>47,</w:t>
            </w:r>
            <w:r w:rsidRPr="0042631B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42631B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tabs>
                <w:tab w:val="right" w:pos="3068"/>
              </w:tabs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Рекреационные зоны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3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,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11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Зона объектов многоэтажной жилой застройки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8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,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21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tabs>
                <w:tab w:val="right" w:pos="3068"/>
              </w:tabs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Зона зеленых насаждений общего пользования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,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51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Зона общественно-деловой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  <w:lang w:val="en-US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2.59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Объекты инженерной инфраструктуры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0.04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Зона объектов многоэтажной жилой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8,73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Объекты инженерной инфраструктуры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0.04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Зона объектов многоэтажной жилой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3,35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Зона </w:t>
            </w:r>
            <w:proofErr w:type="spellStart"/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образовательных</w:t>
            </w:r>
            <w:proofErr w:type="spellEnd"/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учреждений</w:t>
            </w:r>
            <w:proofErr w:type="spellEnd"/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6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,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29</w:t>
            </w:r>
          </w:p>
        </w:tc>
      </w:tr>
      <w:tr w:rsidR="00222A3B" w:rsidRPr="00C058A7" w:rsidTr="00222A3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В том числе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</w:tr>
      <w:tr w:rsidR="00222A3B" w:rsidRPr="00C058A7" w:rsidTr="00222A3B">
        <w:trPr>
          <w:trHeight w:val="85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Зона зеленых насаждений общего пользования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color w:val="000000" w:themeColor="text1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1,</w:t>
            </w: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18</w:t>
            </w:r>
          </w:p>
        </w:tc>
      </w:tr>
      <w:tr w:rsidR="00222A3B" w:rsidRPr="00C058A7" w:rsidTr="00222A3B">
        <w:trPr>
          <w:trHeight w:val="85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5.2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Зона общественно-деловой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2631B">
              <w:rPr>
                <w:rFonts w:eastAsia="TimesNewRomanPSMT"/>
                <w:color w:val="000000" w:themeColor="text1"/>
                <w:sz w:val="28"/>
                <w:szCs w:val="28"/>
              </w:rPr>
              <w:t>0,81</w:t>
            </w:r>
          </w:p>
        </w:tc>
      </w:tr>
      <w:tr w:rsidR="00222A3B" w:rsidRPr="00C058A7" w:rsidTr="00222A3B">
        <w:trPr>
          <w:trHeight w:val="85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5.3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A3B" w:rsidRPr="0042631B" w:rsidRDefault="00222A3B" w:rsidP="00222A3B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Объекты инженерной инфраструктуры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A3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0.04</w:t>
            </w:r>
          </w:p>
          <w:p w:rsidR="00222A3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  <w:p w:rsidR="00222A3B" w:rsidRPr="0042631B" w:rsidRDefault="00222A3B" w:rsidP="00222A3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</w:tr>
    </w:tbl>
    <w:p w:rsidR="0031306D" w:rsidRDefault="0031306D" w:rsidP="00F0453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671510" w:rsidRPr="00E35875" w:rsidRDefault="00F0453A" w:rsidP="00F0453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  <w:r w:rsidRPr="00E35875">
        <w:rPr>
          <w:b/>
          <w:color w:val="FF0000"/>
          <w:sz w:val="28"/>
          <w:szCs w:val="28"/>
        </w:rPr>
        <w:tab/>
      </w:r>
    </w:p>
    <w:p w:rsidR="00C50DFA" w:rsidRPr="00CA2CD6" w:rsidRDefault="00F0453A" w:rsidP="00C50DFA">
      <w:pPr>
        <w:pStyle w:val="1f0"/>
        <w:tabs>
          <w:tab w:val="left" w:pos="709"/>
        </w:tabs>
        <w:spacing w:line="360" w:lineRule="auto"/>
        <w:rPr>
          <w:sz w:val="28"/>
          <w:szCs w:val="28"/>
        </w:rPr>
      </w:pPr>
      <w:r w:rsidRPr="00CA2CD6">
        <w:rPr>
          <w:sz w:val="28"/>
          <w:szCs w:val="28"/>
        </w:rPr>
        <w:lastRenderedPageBreak/>
        <w:t>а)</w:t>
      </w:r>
      <w:r w:rsidR="00C50DFA" w:rsidRPr="00CA2CD6">
        <w:rPr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r w:rsidR="00A31657" w:rsidRPr="00CA2CD6">
        <w:rPr>
          <w:sz w:val="28"/>
          <w:szCs w:val="28"/>
        </w:rPr>
        <w:t xml:space="preserve">развитие </w:t>
      </w:r>
      <w:r w:rsidR="00C50DFA" w:rsidRPr="00CA2CD6">
        <w:rPr>
          <w:sz w:val="28"/>
          <w:szCs w:val="28"/>
        </w:rPr>
        <w:t xml:space="preserve"> предусматривается.</w:t>
      </w:r>
    </w:p>
    <w:p w:rsidR="00C50DFA" w:rsidRPr="00CA2CD6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A2CD6">
        <w:rPr>
          <w:sz w:val="28"/>
          <w:szCs w:val="28"/>
        </w:rPr>
        <w:t>б)</w:t>
      </w:r>
      <w:r w:rsidR="00C50DFA" w:rsidRPr="00CA2CD6">
        <w:rPr>
          <w:sz w:val="28"/>
          <w:szCs w:val="28"/>
        </w:rPr>
        <w:t xml:space="preserve">.  Характеристики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C50DFA" w:rsidRPr="00CA2CD6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A2CD6">
        <w:rPr>
          <w:sz w:val="28"/>
          <w:szCs w:val="28"/>
        </w:rPr>
        <w:t>в)</w:t>
      </w:r>
      <w:r w:rsidR="00C50DFA" w:rsidRPr="00CA2CD6">
        <w:rPr>
          <w:sz w:val="28"/>
          <w:szCs w:val="28"/>
        </w:rPr>
        <w:t xml:space="preserve">. </w:t>
      </w:r>
      <w:r w:rsidR="001C1296" w:rsidRPr="00CA2CD6">
        <w:rPr>
          <w:sz w:val="28"/>
          <w:szCs w:val="28"/>
        </w:rPr>
        <w:tab/>
      </w:r>
      <w:r w:rsidR="00C50DFA" w:rsidRPr="00CA2CD6">
        <w:rPr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CA2CD6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A2CD6">
        <w:rPr>
          <w:sz w:val="28"/>
          <w:szCs w:val="28"/>
        </w:rPr>
        <w:t>Водоснабжение – развитие предусматривается.</w:t>
      </w:r>
    </w:p>
    <w:p w:rsidR="00C50DFA" w:rsidRPr="00CA2CD6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A2CD6">
        <w:rPr>
          <w:sz w:val="28"/>
          <w:szCs w:val="28"/>
        </w:rPr>
        <w:t>Водоотведение – развитие предусматривается.</w:t>
      </w:r>
    </w:p>
    <w:p w:rsidR="00C50DFA" w:rsidRPr="00CA2CD6" w:rsidRDefault="00CA2CD6" w:rsidP="00C50D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Теплоснабжение –  развитие </w:t>
      </w:r>
      <w:r w:rsidR="00C50DFA" w:rsidRPr="00CA2CD6">
        <w:rPr>
          <w:sz w:val="28"/>
          <w:szCs w:val="28"/>
        </w:rPr>
        <w:t xml:space="preserve"> предусматривается.</w:t>
      </w:r>
    </w:p>
    <w:p w:rsidR="00C50DFA" w:rsidRPr="00CA2CD6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A2CD6">
        <w:rPr>
          <w:sz w:val="28"/>
          <w:szCs w:val="28"/>
        </w:rPr>
        <w:t>Газификация -  развитие предусматривается.</w:t>
      </w:r>
    </w:p>
    <w:p w:rsidR="005C15FC" w:rsidRDefault="00C50DFA" w:rsidP="005C15FC">
      <w:pPr>
        <w:spacing w:line="360" w:lineRule="auto"/>
        <w:ind w:firstLine="709"/>
        <w:jc w:val="both"/>
        <w:rPr>
          <w:sz w:val="28"/>
          <w:szCs w:val="28"/>
        </w:rPr>
      </w:pPr>
      <w:r w:rsidRPr="00CA2CD6">
        <w:rPr>
          <w:sz w:val="28"/>
          <w:szCs w:val="28"/>
        </w:rPr>
        <w:t>Электроснабжение – развитие предусматривается.</w:t>
      </w:r>
    </w:p>
    <w:p w:rsidR="00CA2CD6" w:rsidRPr="00CA2CD6" w:rsidRDefault="00CA2CD6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5C15FC" w:rsidRPr="00CA2CD6" w:rsidRDefault="005C15FC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CA2CD6">
        <w:rPr>
          <w:b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40"/>
        <w:gridCol w:w="3800"/>
        <w:gridCol w:w="1923"/>
        <w:gridCol w:w="1916"/>
        <w:gridCol w:w="1621"/>
      </w:tblGrid>
      <w:tr w:rsidR="00CA2CD6" w:rsidRPr="00CA2CD6" w:rsidTr="00CA2CD6">
        <w:trPr>
          <w:tblHeader/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п</w:t>
            </w:r>
            <w:proofErr w:type="spellEnd"/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/</w:t>
            </w:r>
            <w:proofErr w:type="spellStart"/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п</w:t>
            </w:r>
            <w:proofErr w:type="spellEnd"/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CA2CD6" w:rsidRPr="00CA2CD6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CA2CD6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47,80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D284B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D284B">
              <w:rPr>
                <w:sz w:val="28"/>
                <w:szCs w:val="28"/>
                <w:lang w:eastAsia="ru-RU" w:bidi="ar-SA"/>
              </w:rPr>
              <w:t>18,07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555C4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color w:val="FF0000"/>
                <w:sz w:val="28"/>
                <w:szCs w:val="28"/>
                <w:lang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D284B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D284B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D284B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D284B">
              <w:rPr>
                <w:sz w:val="28"/>
                <w:szCs w:val="28"/>
                <w:lang w:eastAsia="ru-RU" w:bidi="ar-SA"/>
              </w:rPr>
              <w:t>11,50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территории зеленых насаждений озеленения и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благоустройства с включением пешеходных дорожек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lastRenderedPageBreak/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D284B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D284B">
              <w:rPr>
                <w:sz w:val="28"/>
                <w:szCs w:val="28"/>
                <w:lang w:eastAsia="ru-RU" w:bidi="ar-SA"/>
              </w:rPr>
              <w:t>15,51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1.2.6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0.19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29.72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жилого дома (жилых домов)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Default="00CA2CD6" w:rsidP="00CA2CD6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D84A7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D84A7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D84A7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D84A71">
              <w:rPr>
                <w:sz w:val="28"/>
                <w:szCs w:val="28"/>
                <w:lang w:eastAsia="ru-RU" w:bidi="ar-SA"/>
              </w:rPr>
              <w:t>2,38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1.3.2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Default="00CA2CD6" w:rsidP="00CA2CD6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D84A7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D84A71">
              <w:rPr>
                <w:sz w:val="28"/>
                <w:szCs w:val="28"/>
                <w:lang w:eastAsia="ru-RU" w:bidi="ar-SA"/>
              </w:rPr>
              <w:t>0.84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</w:t>
            </w:r>
            <w:r w:rsidRPr="006C3041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Default="00CA2CD6" w:rsidP="00CA2CD6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0.84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транспорта (под гаражи и автостоянки)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Default="00CA2CD6" w:rsidP="00CA2CD6">
            <w:pPr>
              <w:jc w:val="center"/>
            </w:pPr>
            <w:r w:rsidRPr="00504A6A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0.81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A2CD6" w:rsidRPr="008462B7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2.01</w:t>
            </w:r>
          </w:p>
        </w:tc>
      </w:tr>
      <w:tr w:rsidR="00CA2CD6" w:rsidRPr="008462B7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lastRenderedPageBreak/>
              <w:t>1.3.8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1.3.9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территория объектов транспорта (за исключением автозаправочных и газонаполнительных</w:t>
            </w:r>
            <w:r w:rsidRPr="006C3041">
              <w:rPr>
                <w:sz w:val="28"/>
                <w:szCs w:val="28"/>
                <w:lang w:eastAsia="ru-RU" w:bidi="ar-SA"/>
              </w:rPr>
              <w:br/>
              <w:t>станций, предприятий автосервиса, гаражей и автостоянок)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Площадь </w:t>
            </w:r>
            <w:r>
              <w:rPr>
                <w:sz w:val="28"/>
                <w:szCs w:val="28"/>
                <w:lang w:eastAsia="ru-RU" w:bidi="ar-SA"/>
              </w:rPr>
              <w:t xml:space="preserve">предоставленных </w:t>
            </w:r>
            <w:r w:rsidRPr="006C3041">
              <w:rPr>
                <w:sz w:val="28"/>
                <w:szCs w:val="28"/>
                <w:lang w:eastAsia="ru-RU" w:bidi="ar-SA"/>
              </w:rPr>
              <w:t>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4.19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Площадь формируемых земельных участков</w:t>
            </w:r>
            <w:r>
              <w:rPr>
                <w:sz w:val="28"/>
                <w:szCs w:val="28"/>
                <w:lang w:eastAsia="ru-RU" w:bidi="ar-SA"/>
              </w:rPr>
              <w:t xml:space="preserve"> для многоэтажной застройки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7.12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462B7">
              <w:rPr>
                <w:sz w:val="28"/>
                <w:szCs w:val="28"/>
                <w:lang w:eastAsia="ru-RU" w:bidi="ar-SA"/>
              </w:rPr>
              <w:t>6660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555C4" w:rsidRDefault="00CA2CD6" w:rsidP="00CA2CD6">
            <w:pPr>
              <w:suppressAutoHyphens w:val="0"/>
              <w:spacing w:before="100" w:beforeAutospacing="1" w:after="119"/>
              <w:jc w:val="center"/>
              <w:rPr>
                <w:color w:val="FF0000"/>
                <w:sz w:val="28"/>
                <w:szCs w:val="28"/>
                <w:lang w:val="en-US"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8462B7">
              <w:rPr>
                <w:sz w:val="28"/>
                <w:szCs w:val="28"/>
                <w:lang w:eastAsia="ru-RU" w:bidi="ar-SA"/>
              </w:rPr>
              <w:t>н</w:t>
            </w:r>
            <w:proofErr w:type="spellEnd"/>
            <w:r w:rsidRPr="008462B7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8462B7">
              <w:rPr>
                <w:sz w:val="28"/>
                <w:szCs w:val="28"/>
                <w:lang w:eastAsia="ru-RU" w:bidi="ar-SA"/>
              </w:rPr>
              <w:t>д</w:t>
            </w:r>
            <w:proofErr w:type="spellEnd"/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8462B7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8462B7">
              <w:rPr>
                <w:sz w:val="28"/>
                <w:szCs w:val="28"/>
                <w:lang w:eastAsia="ru-RU" w:bidi="ar-SA"/>
              </w:rPr>
              <w:t>н</w:t>
            </w:r>
            <w:proofErr w:type="spellEnd"/>
            <w:r w:rsidRPr="008462B7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8462B7">
              <w:rPr>
                <w:sz w:val="28"/>
                <w:szCs w:val="28"/>
                <w:lang w:eastAsia="ru-RU" w:bidi="ar-SA"/>
              </w:rPr>
              <w:t>д</w:t>
            </w:r>
            <w:proofErr w:type="spellEnd"/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3</w:t>
            </w:r>
            <w:r w:rsidRPr="006C3041">
              <w:rPr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Объекты социально-культурного и коммунально-бытового обслуживания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Детские дошкольные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AE230E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1 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Общеобразовательные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AE230E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Торгово-развлекательный центр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Предприятия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рабочее</w:t>
            </w:r>
          </w:p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Филиалы сбербанков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AE230E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</w:t>
            </w:r>
            <w:r>
              <w:rPr>
                <w:sz w:val="28"/>
                <w:szCs w:val="28"/>
                <w:lang w:eastAsia="ru-RU" w:bidi="ar-SA"/>
              </w:rPr>
              <w:t>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Помещения для физкультурно-оздоровительных занятий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4.1</w:t>
            </w:r>
            <w:r>
              <w:rPr>
                <w:sz w:val="28"/>
                <w:szCs w:val="28"/>
                <w:lang w:eastAsia="ru-RU" w:bidi="ar-SA"/>
              </w:rPr>
              <w:t>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Опорный пункт охраны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порядка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м</w:t>
            </w:r>
            <w:r w:rsidRPr="006C304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C3041">
              <w:rPr>
                <w:sz w:val="28"/>
                <w:szCs w:val="28"/>
                <w:lang w:eastAsia="ru-RU" w:bidi="ar-SA"/>
              </w:rPr>
              <w:t xml:space="preserve"> норм, </w:t>
            </w:r>
            <w:r w:rsidRPr="006C3041">
              <w:rPr>
                <w:sz w:val="28"/>
                <w:szCs w:val="28"/>
                <w:lang w:eastAsia="ru-RU" w:bidi="ar-SA"/>
              </w:rPr>
              <w:lastRenderedPageBreak/>
              <w:t>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lastRenderedPageBreak/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lastRenderedPageBreak/>
              <w:t>4.1</w:t>
            </w:r>
            <w:r>
              <w:rPr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color w:val="000000"/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Протяженность улично-дорожной сети - всего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E0C39">
              <w:rPr>
                <w:sz w:val="28"/>
                <w:szCs w:val="28"/>
              </w:rPr>
              <w:t>3,55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Протяженность линий общественного пассажирского транспорта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автобус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троллейбус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трамвай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5.3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Гаражи и стоянки для хранения легковых автомобилей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м/мест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встроено-пристроенные подземные гаражи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открытые автостоянки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 xml:space="preserve">         </w:t>
            </w: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 открытых стоянках на территориях общего пользования 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стоянки с гаражами боксового типа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куб.м/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7C27BE">
              <w:rPr>
                <w:color w:val="000000" w:themeColor="text1"/>
                <w:sz w:val="28"/>
                <w:szCs w:val="28"/>
              </w:rPr>
              <w:t>1918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куб.м/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куб.м/</w:t>
            </w: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6C3041">
              <w:rPr>
                <w:sz w:val="28"/>
                <w:szCs w:val="28"/>
                <w:lang w:eastAsia="ru-RU" w:bidi="ar-SA"/>
              </w:rPr>
              <w:t>кВА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</w:rPr>
              <w:t>3681</w:t>
            </w:r>
          </w:p>
        </w:tc>
      </w:tr>
      <w:tr w:rsidR="00CA2CD6" w:rsidRPr="006C3041" w:rsidTr="00CA2CD6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6C3041" w:rsidRDefault="00CA2CD6" w:rsidP="00CA2CD6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6C3041" w:rsidRDefault="00CA2CD6" w:rsidP="00CA2CD6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6C3041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5C15FC" w:rsidRPr="00E35875" w:rsidRDefault="005C15FC" w:rsidP="005C15FC">
      <w:pPr>
        <w:suppressAutoHyphens w:val="0"/>
        <w:spacing w:before="100" w:beforeAutospacing="1"/>
        <w:rPr>
          <w:color w:val="FF0000"/>
          <w:lang w:eastAsia="ru-RU" w:bidi="ar-SA"/>
        </w:rPr>
      </w:pPr>
    </w:p>
    <w:p w:rsidR="00291F89" w:rsidRDefault="00291F89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F100B2" w:rsidRDefault="00F100B2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BA7BF5" w:rsidRDefault="00BA7BF5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BA7BF5" w:rsidRDefault="00BA7BF5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31306D" w:rsidRDefault="0031306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31306D" w:rsidRDefault="0031306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31306D" w:rsidRDefault="0031306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31306D" w:rsidRDefault="0031306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31306D" w:rsidRDefault="0031306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F100B2" w:rsidRPr="00E35875" w:rsidRDefault="00F100B2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A31657" w:rsidRPr="00CA2CD6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CA2CD6">
        <w:rPr>
          <w:b/>
          <w:sz w:val="28"/>
          <w:szCs w:val="28"/>
        </w:rPr>
        <w:lastRenderedPageBreak/>
        <w:t>2.ПОЛОЖЕНИЕ</w:t>
      </w:r>
    </w:p>
    <w:p w:rsidR="00A31657" w:rsidRPr="00CA2CD6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CA2CD6">
        <w:rPr>
          <w:b/>
          <w:sz w:val="28"/>
          <w:szCs w:val="28"/>
        </w:rPr>
        <w:t>об очередности планируемого развития территории</w:t>
      </w:r>
    </w:p>
    <w:tbl>
      <w:tblPr>
        <w:tblStyle w:val="affffff6"/>
        <w:tblW w:w="0" w:type="auto"/>
        <w:tblLook w:val="04A0"/>
      </w:tblPr>
      <w:tblGrid>
        <w:gridCol w:w="3369"/>
        <w:gridCol w:w="6484"/>
      </w:tblGrid>
      <w:tr w:rsidR="00A31657" w:rsidRPr="00E35875" w:rsidTr="00A31657">
        <w:tc>
          <w:tcPr>
            <w:tcW w:w="3369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E35875" w:rsidTr="00A31657">
        <w:tc>
          <w:tcPr>
            <w:tcW w:w="3369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E35875" w:rsidTr="00A31657">
        <w:tc>
          <w:tcPr>
            <w:tcW w:w="3369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E35875" w:rsidTr="00A31657">
        <w:tc>
          <w:tcPr>
            <w:tcW w:w="3369" w:type="dxa"/>
          </w:tcPr>
          <w:p w:rsidR="00A31657" w:rsidRPr="00CA2CD6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5E69CE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5E69CE" w:rsidRPr="00E35875" w:rsidTr="00A31657">
        <w:tc>
          <w:tcPr>
            <w:tcW w:w="3369" w:type="dxa"/>
          </w:tcPr>
          <w:p w:rsidR="005E69CE" w:rsidRPr="00CA2CD6" w:rsidRDefault="005E69CE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6484" w:type="dxa"/>
          </w:tcPr>
          <w:p w:rsidR="005E69CE" w:rsidRPr="005E69CE" w:rsidRDefault="005E69CE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Строительство  улично-дорожной сети  и инженерной инфраструктуры</w:t>
            </w:r>
          </w:p>
        </w:tc>
      </w:tr>
      <w:tr w:rsidR="00A31657" w:rsidRPr="00E35875" w:rsidTr="00A31657">
        <w:tc>
          <w:tcPr>
            <w:tcW w:w="3369" w:type="dxa"/>
          </w:tcPr>
          <w:p w:rsidR="00A31657" w:rsidRPr="005E69CE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69CE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5E69CE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E35875" w:rsidTr="00A31657">
        <w:tc>
          <w:tcPr>
            <w:tcW w:w="3369" w:type="dxa"/>
          </w:tcPr>
          <w:p w:rsidR="00A31657" w:rsidRPr="005E69CE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5E69CE" w:rsidRDefault="005E69CE" w:rsidP="005E69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многоэтажной жилой и общественно деловой застройки.</w:t>
            </w:r>
          </w:p>
        </w:tc>
      </w:tr>
      <w:tr w:rsidR="00A31657" w:rsidRPr="00E35875" w:rsidTr="00A31657">
        <w:tc>
          <w:tcPr>
            <w:tcW w:w="3369" w:type="dxa"/>
          </w:tcPr>
          <w:p w:rsidR="00A31657" w:rsidRPr="005E69CE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A31657" w:rsidRPr="005E69CE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5E69CE">
              <w:rPr>
                <w:sz w:val="28"/>
                <w:szCs w:val="28"/>
              </w:rPr>
              <w:t>Строитльство</w:t>
            </w:r>
            <w:proofErr w:type="spellEnd"/>
            <w:r w:rsidRPr="005E69CE">
              <w:rPr>
                <w:sz w:val="28"/>
                <w:szCs w:val="28"/>
              </w:rPr>
              <w:t xml:space="preserve"> объектов </w:t>
            </w:r>
            <w:r w:rsidR="005E69CE" w:rsidRPr="005E69CE">
              <w:rPr>
                <w:sz w:val="28"/>
                <w:szCs w:val="28"/>
              </w:rPr>
              <w:t>многоэтажной жилой и общественно деловой застройки.</w:t>
            </w:r>
          </w:p>
        </w:tc>
      </w:tr>
      <w:tr w:rsidR="000E1161" w:rsidRPr="00E35875" w:rsidTr="00A31657">
        <w:tc>
          <w:tcPr>
            <w:tcW w:w="3369" w:type="dxa"/>
          </w:tcPr>
          <w:p w:rsidR="000E1161" w:rsidRPr="005E69CE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69CE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5E69CE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E69CE" w:rsidRPr="00E35875" w:rsidTr="000E1161">
        <w:tc>
          <w:tcPr>
            <w:tcW w:w="3369" w:type="dxa"/>
          </w:tcPr>
          <w:p w:rsidR="005E69CE" w:rsidRPr="005E69CE" w:rsidRDefault="005E69CE" w:rsidP="005E69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5E69CE" w:rsidRPr="005E69CE" w:rsidRDefault="005E69CE" w:rsidP="001D2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5E69CE" w:rsidRPr="00E35875" w:rsidTr="000E1161">
        <w:tc>
          <w:tcPr>
            <w:tcW w:w="3369" w:type="dxa"/>
          </w:tcPr>
          <w:p w:rsidR="005E69CE" w:rsidRPr="005E69CE" w:rsidRDefault="005E69CE" w:rsidP="005E69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3.2</w:t>
            </w:r>
          </w:p>
        </w:tc>
        <w:tc>
          <w:tcPr>
            <w:tcW w:w="6484" w:type="dxa"/>
          </w:tcPr>
          <w:p w:rsidR="005E69CE" w:rsidRPr="005E69CE" w:rsidRDefault="005E69CE" w:rsidP="001D2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Строительство объектов рекреационных зон отдыха</w:t>
            </w:r>
          </w:p>
        </w:tc>
      </w:tr>
    </w:tbl>
    <w:p w:rsidR="002D5F28" w:rsidRPr="00E35875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E35875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5E69CE" w:rsidRDefault="005E69C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7969A0" w:rsidRPr="00E35875" w:rsidRDefault="007969A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177449" w:rsidRPr="007969A0" w:rsidRDefault="00177449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7969A0">
        <w:rPr>
          <w:b/>
          <w:sz w:val="28"/>
          <w:szCs w:val="28"/>
        </w:rPr>
        <w:t>Проект межевания территории</w:t>
      </w:r>
      <w:r w:rsidR="00C1547E" w:rsidRPr="007969A0">
        <w:rPr>
          <w:b/>
          <w:sz w:val="28"/>
          <w:szCs w:val="28"/>
        </w:rPr>
        <w:t>.</w:t>
      </w:r>
    </w:p>
    <w:p w:rsidR="00177449" w:rsidRPr="007969A0" w:rsidRDefault="00177449" w:rsidP="00177449">
      <w:pPr>
        <w:pStyle w:val="afffc"/>
        <w:autoSpaceDE w:val="0"/>
        <w:autoSpaceDN w:val="0"/>
        <w:adjustRightInd w:val="0"/>
        <w:ind w:left="149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9A0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6"/>
        <w:tblW w:w="0" w:type="auto"/>
        <w:tblLook w:val="04A0"/>
      </w:tblPr>
      <w:tblGrid>
        <w:gridCol w:w="2224"/>
        <w:gridCol w:w="1821"/>
        <w:gridCol w:w="2121"/>
        <w:gridCol w:w="1692"/>
        <w:gridCol w:w="1995"/>
      </w:tblGrid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821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2121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b/>
                <w:sz w:val="22"/>
                <w:szCs w:val="22"/>
              </w:rPr>
            </w:pPr>
            <w:r w:rsidRPr="00357CCC">
              <w:rPr>
                <w:b/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29868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13085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 xml:space="preserve">Дошкольное, </w:t>
            </w:r>
            <w:r w:rsidRPr="00357CCC">
              <w:rPr>
                <w:sz w:val="22"/>
                <w:szCs w:val="22"/>
                <w:shd w:val="clear" w:color="auto" w:fill="FFFFFF"/>
              </w:rPr>
              <w:lastRenderedPageBreak/>
              <w:t>начальное и среднее общее образование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 xml:space="preserve">Земли </w:t>
            </w:r>
            <w:r w:rsidRPr="00357CCC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lastRenderedPageBreak/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>:ЗУ3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15204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:ЗУ4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1381</w:t>
            </w:r>
            <w:r w:rsidR="00A00D08">
              <w:rPr>
                <w:sz w:val="22"/>
                <w:szCs w:val="22"/>
              </w:rPr>
              <w:t>6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:ЗУ5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11978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:ЗУ6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400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:ЗУ7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8555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A2613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A2613C" w:rsidRPr="00357CCC">
              <w:rPr>
                <w:bCs/>
                <w:sz w:val="22"/>
                <w:szCs w:val="22"/>
              </w:rPr>
              <w:t>60:27:0060302:3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:ЗУ8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EC69A0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155</w:t>
            </w:r>
            <w:r w:rsidR="00EC69A0">
              <w:rPr>
                <w:sz w:val="22"/>
                <w:szCs w:val="22"/>
              </w:rPr>
              <w:t>90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:ЗУ9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2231</w:t>
            </w:r>
            <w:r w:rsidR="00A00D08">
              <w:rPr>
                <w:sz w:val="22"/>
                <w:szCs w:val="22"/>
              </w:rPr>
              <w:t>7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177449" w:rsidRPr="00CA4987" w:rsidTr="00357CCC">
        <w:tc>
          <w:tcPr>
            <w:tcW w:w="2224" w:type="dxa"/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:ЗУ10</w:t>
            </w:r>
          </w:p>
        </w:tc>
        <w:tc>
          <w:tcPr>
            <w:tcW w:w="1821" w:type="dxa"/>
            <w:vAlign w:val="center"/>
          </w:tcPr>
          <w:p w:rsidR="00177449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11101</w:t>
            </w:r>
          </w:p>
        </w:tc>
        <w:tc>
          <w:tcPr>
            <w:tcW w:w="2121" w:type="dxa"/>
            <w:vAlign w:val="center"/>
          </w:tcPr>
          <w:p w:rsidR="00177449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tcBorders>
              <w:righ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357CCC" w:rsidRDefault="00177449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A2613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A2613C" w:rsidRPr="00357CCC">
              <w:rPr>
                <w:bCs/>
                <w:sz w:val="22"/>
                <w:szCs w:val="22"/>
              </w:rPr>
              <w:t>60:27:0060302:3, 60:27:0060302:7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:ЗУ11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1373</w:t>
            </w:r>
            <w:r w:rsidR="00A00D08">
              <w:rPr>
                <w:sz w:val="22"/>
                <w:szCs w:val="22"/>
              </w:rPr>
              <w:t>2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63416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63416C" w:rsidRPr="00357CCC">
              <w:rPr>
                <w:bCs/>
                <w:sz w:val="22"/>
                <w:szCs w:val="22"/>
              </w:rPr>
              <w:t>60:27:0060305:24, 60:27:0060305:27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:ЗУ12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400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:ЗУ13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5669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:ЗУ14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528</w:t>
            </w:r>
            <w:r w:rsidR="00A00D08">
              <w:rPr>
                <w:sz w:val="22"/>
                <w:szCs w:val="22"/>
              </w:rPr>
              <w:t>7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3416C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63416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63416C" w:rsidRPr="00357CCC">
              <w:rPr>
                <w:bCs/>
                <w:sz w:val="22"/>
                <w:szCs w:val="22"/>
              </w:rPr>
              <w:t>60:27:0060302:3,</w:t>
            </w:r>
          </w:p>
          <w:p w:rsidR="0063416C" w:rsidRPr="00357CCC" w:rsidRDefault="0063416C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bCs/>
                <w:sz w:val="22"/>
                <w:szCs w:val="22"/>
              </w:rPr>
              <w:t>60:27:0060305:3</w:t>
            </w:r>
          </w:p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:ЗУ15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7</w:t>
            </w:r>
            <w:r w:rsidR="00A00D08">
              <w:rPr>
                <w:sz w:val="22"/>
                <w:szCs w:val="22"/>
              </w:rPr>
              <w:t>323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 xml:space="preserve">Бытовое </w:t>
            </w:r>
            <w:r w:rsidRPr="00357CCC">
              <w:rPr>
                <w:sz w:val="22"/>
                <w:szCs w:val="22"/>
                <w:shd w:val="clear" w:color="auto" w:fill="FFFFFF"/>
              </w:rPr>
              <w:lastRenderedPageBreak/>
              <w:t>обслуживание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 xml:space="preserve">Земли </w:t>
            </w:r>
            <w:r w:rsidRPr="00357CCC">
              <w:rPr>
                <w:sz w:val="22"/>
                <w:szCs w:val="22"/>
              </w:rPr>
              <w:lastRenderedPageBreak/>
              <w:t>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lastRenderedPageBreak/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>:ЗУ16</w:t>
            </w:r>
          </w:p>
        </w:tc>
        <w:tc>
          <w:tcPr>
            <w:tcW w:w="1821" w:type="dxa"/>
            <w:vAlign w:val="center"/>
          </w:tcPr>
          <w:p w:rsidR="007969A0" w:rsidRPr="00357CCC" w:rsidRDefault="00A00D08" w:rsidP="00357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14213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Многоэтажная жилая застройка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3416C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63416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63416C" w:rsidRPr="00357CCC">
              <w:rPr>
                <w:bCs/>
                <w:sz w:val="22"/>
                <w:szCs w:val="22"/>
              </w:rPr>
              <w:br/>
              <w:t>60:27:0060305:3, 60:27:0060305:24, 60:27:0060305:27, 60:27:0060305:28, 60:27:0060305:4, 60:27:0060305:5, 60:27:0060305:22, 60:27:0060305:289, 60:27:0060305:17, 60:27:0060305:6, 60:27:0060305:7, 60:27:0060305:26</w:t>
            </w:r>
          </w:p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:ЗУ17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3876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Социальное обслуживание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rPr>
          <w:trHeight w:val="983"/>
        </w:trPr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:ЗУ18</w:t>
            </w:r>
          </w:p>
        </w:tc>
        <w:tc>
          <w:tcPr>
            <w:tcW w:w="1821" w:type="dxa"/>
            <w:vAlign w:val="center"/>
          </w:tcPr>
          <w:p w:rsidR="007969A0" w:rsidRPr="00357CCC" w:rsidRDefault="00A00D08" w:rsidP="00357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14371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Объекты торговли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:ЗУ19</w:t>
            </w:r>
          </w:p>
        </w:tc>
        <w:tc>
          <w:tcPr>
            <w:tcW w:w="1821" w:type="dxa"/>
            <w:vAlign w:val="center"/>
          </w:tcPr>
          <w:p w:rsidR="007969A0" w:rsidRPr="00357CCC" w:rsidRDefault="00A00D08" w:rsidP="00357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3477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Рынки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:ЗУ20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5252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:ЗУ21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11460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:ЗУ22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965</w:t>
            </w:r>
            <w:r w:rsidR="00A00D08">
              <w:rPr>
                <w:sz w:val="22"/>
                <w:szCs w:val="22"/>
              </w:rPr>
              <w:t>5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:ЗУ23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3409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63416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63416C" w:rsidRPr="00357CCC">
              <w:rPr>
                <w:bCs/>
                <w:sz w:val="22"/>
                <w:szCs w:val="22"/>
              </w:rPr>
              <w:t>60:27:0060302:14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:ЗУ24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693</w:t>
            </w:r>
            <w:r w:rsidR="00A00D08">
              <w:rPr>
                <w:sz w:val="22"/>
                <w:szCs w:val="22"/>
              </w:rPr>
              <w:t>7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63416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63416C" w:rsidRPr="00357CCC">
              <w:rPr>
                <w:bCs/>
                <w:sz w:val="22"/>
                <w:szCs w:val="22"/>
              </w:rPr>
              <w:t>60:27:0060302:3</w:t>
            </w: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:ЗУ25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46862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  <w:r w:rsidR="0063416C" w:rsidRPr="00357CCC">
              <w:rPr>
                <w:sz w:val="22"/>
                <w:szCs w:val="22"/>
              </w:rPr>
              <w:t xml:space="preserve"> и части земельного участка с КН </w:t>
            </w:r>
            <w:r w:rsidR="0063416C" w:rsidRPr="00357CCC">
              <w:rPr>
                <w:bCs/>
                <w:sz w:val="22"/>
                <w:szCs w:val="22"/>
              </w:rPr>
              <w:t>60:27:0060304:4</w:t>
            </w:r>
          </w:p>
        </w:tc>
      </w:tr>
      <w:tr w:rsidR="009E7D83" w:rsidRPr="00CA4987" w:rsidTr="00357CCC">
        <w:tc>
          <w:tcPr>
            <w:tcW w:w="2224" w:type="dxa"/>
            <w:vAlign w:val="center"/>
          </w:tcPr>
          <w:p w:rsidR="009E7D83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lastRenderedPageBreak/>
              <w:t>:ЗУ26</w:t>
            </w:r>
          </w:p>
        </w:tc>
        <w:tc>
          <w:tcPr>
            <w:tcW w:w="1821" w:type="dxa"/>
            <w:vAlign w:val="center"/>
          </w:tcPr>
          <w:p w:rsidR="009E7D83" w:rsidRPr="00357CCC" w:rsidRDefault="009E7D83" w:rsidP="00A00D08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859</w:t>
            </w:r>
            <w:r w:rsidR="00A00D08">
              <w:rPr>
                <w:sz w:val="22"/>
                <w:szCs w:val="22"/>
              </w:rPr>
              <w:t>7</w:t>
            </w:r>
          </w:p>
        </w:tc>
        <w:tc>
          <w:tcPr>
            <w:tcW w:w="2121" w:type="dxa"/>
            <w:vAlign w:val="center"/>
          </w:tcPr>
          <w:p w:rsidR="009E7D83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Автомобильный транспорт</w:t>
            </w:r>
          </w:p>
        </w:tc>
        <w:tc>
          <w:tcPr>
            <w:tcW w:w="1692" w:type="dxa"/>
            <w:vAlign w:val="center"/>
          </w:tcPr>
          <w:p w:rsidR="009E7D83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9E7D83" w:rsidRPr="00357CCC" w:rsidRDefault="009E7D83" w:rsidP="00357CCC">
            <w:pPr>
              <w:jc w:val="center"/>
              <w:rPr>
                <w:bCs/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  и части земельного участка с КН </w:t>
            </w:r>
            <w:r w:rsidR="00BA249D" w:rsidRPr="00357CCC">
              <w:rPr>
                <w:bCs/>
                <w:sz w:val="22"/>
                <w:szCs w:val="22"/>
              </w:rPr>
              <w:t>60:27:0060305:27, 60:27:0060304:1, 60:27:0060305:22, 60:27:0060305:289,</w:t>
            </w:r>
          </w:p>
          <w:p w:rsidR="00BA249D" w:rsidRPr="00357CCC" w:rsidRDefault="00BA249D" w:rsidP="00357CCC">
            <w:pPr>
              <w:jc w:val="center"/>
              <w:rPr>
                <w:bCs/>
                <w:sz w:val="22"/>
                <w:szCs w:val="22"/>
              </w:rPr>
            </w:pPr>
            <w:r w:rsidRPr="00357CCC">
              <w:rPr>
                <w:bCs/>
                <w:sz w:val="22"/>
                <w:szCs w:val="22"/>
              </w:rPr>
              <w:t>60:27:0060305:290,</w:t>
            </w:r>
          </w:p>
          <w:p w:rsidR="00BA249D" w:rsidRPr="00357CCC" w:rsidRDefault="00BA249D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bCs/>
                <w:sz w:val="22"/>
                <w:szCs w:val="22"/>
              </w:rPr>
              <w:t>60:27:0060305:291, 60:27:0060305:17.</w:t>
            </w:r>
          </w:p>
          <w:p w:rsidR="009E7D83" w:rsidRPr="00357CCC" w:rsidRDefault="009E7D83" w:rsidP="00357CCC">
            <w:pPr>
              <w:jc w:val="center"/>
              <w:rPr>
                <w:sz w:val="22"/>
                <w:szCs w:val="22"/>
              </w:rPr>
            </w:pPr>
          </w:p>
        </w:tc>
      </w:tr>
      <w:tr w:rsidR="007969A0" w:rsidRPr="00CA4987" w:rsidTr="00357CCC">
        <w:tc>
          <w:tcPr>
            <w:tcW w:w="2224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:ЗУ2</w:t>
            </w:r>
            <w:r w:rsidR="009E7D83" w:rsidRPr="00357CCC">
              <w:rPr>
                <w:sz w:val="22"/>
                <w:szCs w:val="22"/>
              </w:rPr>
              <w:t>7</w:t>
            </w:r>
          </w:p>
        </w:tc>
        <w:tc>
          <w:tcPr>
            <w:tcW w:w="1821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400</w:t>
            </w:r>
          </w:p>
        </w:tc>
        <w:tc>
          <w:tcPr>
            <w:tcW w:w="2121" w:type="dxa"/>
            <w:vAlign w:val="center"/>
          </w:tcPr>
          <w:p w:rsidR="007969A0" w:rsidRPr="00357CCC" w:rsidRDefault="009E7D83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692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969A0" w:rsidRPr="00357CCC" w:rsidRDefault="007969A0" w:rsidP="00357CCC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 xml:space="preserve">Выделение из </w:t>
            </w:r>
            <w:proofErr w:type="spellStart"/>
            <w:r w:rsidRPr="00357CCC">
              <w:rPr>
                <w:sz w:val="22"/>
                <w:szCs w:val="22"/>
              </w:rPr>
              <w:t>неразграниченной</w:t>
            </w:r>
            <w:proofErr w:type="spellEnd"/>
            <w:r w:rsidRPr="00357CCC">
              <w:rPr>
                <w:sz w:val="22"/>
                <w:szCs w:val="22"/>
              </w:rPr>
              <w:t xml:space="preserve"> территории</w:t>
            </w:r>
          </w:p>
        </w:tc>
      </w:tr>
    </w:tbl>
    <w:p w:rsidR="00811C64" w:rsidRPr="00CA4987" w:rsidRDefault="00811C6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811C64" w:rsidRPr="00357CCC" w:rsidRDefault="00811C64" w:rsidP="00811C64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357CCC">
        <w:rPr>
          <w:b/>
          <w:sz w:val="28"/>
          <w:szCs w:val="28"/>
          <w:lang w:eastAsia="ru-RU" w:bidi="ar-SA"/>
        </w:rPr>
        <w:t>Изменяемые земельные участки и их характеристики</w:t>
      </w:r>
    </w:p>
    <w:tbl>
      <w:tblPr>
        <w:tblStyle w:val="affffff6"/>
        <w:tblW w:w="0" w:type="auto"/>
        <w:tblLook w:val="04A0"/>
      </w:tblPr>
      <w:tblGrid>
        <w:gridCol w:w="2226"/>
        <w:gridCol w:w="1775"/>
        <w:gridCol w:w="2108"/>
        <w:gridCol w:w="1683"/>
        <w:gridCol w:w="2061"/>
      </w:tblGrid>
      <w:tr w:rsidR="00811C64" w:rsidRPr="00CA4987" w:rsidTr="00811C64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C64" w:rsidRPr="00357CCC" w:rsidRDefault="00811C64" w:rsidP="00811C64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60:27:0060302:14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C64" w:rsidRPr="00357CCC" w:rsidRDefault="00811C64" w:rsidP="00811C64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357CCC">
              <w:rPr>
                <w:b w:val="0"/>
                <w:i w:val="0"/>
                <w:sz w:val="22"/>
                <w:szCs w:val="22"/>
              </w:rPr>
              <w:t>8520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C64" w:rsidRPr="00357CCC" w:rsidRDefault="00811C64" w:rsidP="00811C64">
            <w:pPr>
              <w:jc w:val="center"/>
              <w:rPr>
                <w:sz w:val="22"/>
                <w:szCs w:val="22"/>
              </w:rPr>
            </w:pPr>
            <w:r w:rsidRPr="00357CCC">
              <w:rPr>
                <w:sz w:val="22"/>
                <w:szCs w:val="22"/>
              </w:rPr>
              <w:t>Для стоянок автомобильного транспорта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C64" w:rsidRPr="00357CCC" w:rsidRDefault="00811C64" w:rsidP="00811C64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357CCC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C64" w:rsidRPr="00357CCC" w:rsidRDefault="00811C64" w:rsidP="00811C64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357CCC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proofErr w:type="spellStart"/>
            <w:r w:rsidRPr="00357CCC">
              <w:rPr>
                <w:b w:val="0"/>
                <w:i w:val="0"/>
                <w:sz w:val="22"/>
                <w:szCs w:val="22"/>
              </w:rPr>
              <w:t>учаска</w:t>
            </w:r>
            <w:proofErr w:type="spellEnd"/>
          </w:p>
        </w:tc>
      </w:tr>
    </w:tbl>
    <w:p w:rsidR="00811C64" w:rsidRPr="00CA4987" w:rsidRDefault="00811C6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F0B96" w:rsidRPr="00E63EC5" w:rsidRDefault="000E1161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E63EC5">
        <w:rPr>
          <w:b/>
          <w:sz w:val="28"/>
          <w:szCs w:val="28"/>
          <w:lang w:eastAsia="ru-RU" w:bidi="ar-SA"/>
        </w:rPr>
        <w:t>Каталог координат красных линий</w:t>
      </w:r>
    </w:p>
    <w:tbl>
      <w:tblPr>
        <w:tblW w:w="374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5"/>
        <w:gridCol w:w="1155"/>
        <w:gridCol w:w="1425"/>
      </w:tblGrid>
      <w:tr w:rsidR="002D5F28" w:rsidRPr="00E63EC5" w:rsidTr="00B94392">
        <w:trPr>
          <w:trHeight w:val="300"/>
          <w:jc w:val="center"/>
        </w:trPr>
        <w:tc>
          <w:tcPr>
            <w:tcW w:w="3745" w:type="dxa"/>
            <w:gridSpan w:val="3"/>
            <w:shd w:val="clear" w:color="auto" w:fill="auto"/>
            <w:noWrap/>
            <w:vAlign w:val="bottom"/>
            <w:hideMark/>
          </w:tcPr>
          <w:p w:rsidR="002D5F28" w:rsidRPr="00E63EC5" w:rsidRDefault="002D5F28" w:rsidP="002D5F28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Каталог координат</w:t>
            </w:r>
          </w:p>
        </w:tc>
      </w:tr>
      <w:tr w:rsidR="002D5F28" w:rsidRPr="00E63EC5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2D5F28" w:rsidRPr="00E63EC5" w:rsidRDefault="002D5F28" w:rsidP="002D5F2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Имя</w:t>
            </w:r>
            <w:r w:rsidRPr="00E63EC5">
              <w:rPr>
                <w:bCs/>
                <w:sz w:val="20"/>
                <w:szCs w:val="20"/>
                <w:lang w:eastAsia="ru-RU"/>
              </w:rPr>
              <w:br/>
              <w:t>точки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5F28" w:rsidRPr="00E63EC5" w:rsidRDefault="002D5F28" w:rsidP="002D5F2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2D5F28" w:rsidRPr="00E63EC5" w:rsidRDefault="002D5F28" w:rsidP="002D5F2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Y, м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502984.25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502923.80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1273199.63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502918.34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1273202.43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502895.04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1273157.50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502903.72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1273153.53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502829.56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1272985.19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502740.84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1273024.78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502740.44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1273030.02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502740.28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1273031.45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502720.10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1273165.78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502719.42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1273168.31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502718.95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1273170.08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502678.14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1273274.60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502677.41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1273276.26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502662.03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1273307.05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502672.09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1273316.69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502685.78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1273327.97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502695.27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1273332.71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502701.11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1273328.87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502702.22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1273327.90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502913.05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1273455.13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502982.53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1273345.58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503000.74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1273339.56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503093.54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1273397.23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503204.56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1273464.70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503160.50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1273525.51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503120.70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1273580.46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503018.43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1273518.72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502925.23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1273462.48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502962.30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1273403.10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503227.52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1273057.33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503078.43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1273261.17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503016.12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1273330.01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503016.68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1273332.94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503109.53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1273389.64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503212.90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1273453.41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503276.62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1273365.25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503305.96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1273324.76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503339.74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1273278.14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503124.32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1272854.30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502994.17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1272912.61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502846.04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1272978.79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502902.04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1273107.96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502931.55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1273173.50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502996.29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1273318.66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503047.75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1273265.45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503063.55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1273245.85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503137.41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1273145.08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503216.97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1273036.58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503208.14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1273019.20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503183.14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1273015.50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503113.37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1272946.80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503156.78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1272918.21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502708.95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1273034.88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502460.77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1273132.58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502469.65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1273137.83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502552.94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1273195.14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502570.75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1273217.00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502579.75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1273242.64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502601.04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1273329.88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502610.44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1273314.39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502632.39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1273285.76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502649.10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1273265.15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502690.16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1273159.92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503089.72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1272780.46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503097.38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1272795.50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502860.08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1272901.47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502734.91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1272956.89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502705.18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1272969.38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502418.63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EC5" w:rsidRPr="00E63EC5" w:rsidRDefault="00E63EC5" w:rsidP="00E63EC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63EC5">
              <w:rPr>
                <w:bCs/>
                <w:sz w:val="20"/>
                <w:szCs w:val="20"/>
                <w:lang w:eastAsia="ru-RU"/>
              </w:rPr>
              <w:t>1273084.11</w:t>
            </w:r>
          </w:p>
        </w:tc>
      </w:tr>
    </w:tbl>
    <w:p w:rsidR="00357CCC" w:rsidRPr="00E63EC5" w:rsidRDefault="00357CCC" w:rsidP="005E16C5">
      <w:pPr>
        <w:suppressAutoHyphens w:val="0"/>
        <w:spacing w:before="100" w:beforeAutospacing="1"/>
        <w:jc w:val="center"/>
        <w:rPr>
          <w:sz w:val="28"/>
          <w:szCs w:val="28"/>
          <w:lang w:eastAsia="ru-RU" w:bidi="ar-SA"/>
        </w:rPr>
      </w:pPr>
    </w:p>
    <w:p w:rsidR="005E16C5" w:rsidRPr="00E63EC5" w:rsidRDefault="005E16C5" w:rsidP="005E16C5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E63EC5">
        <w:rPr>
          <w:b/>
          <w:sz w:val="28"/>
          <w:szCs w:val="28"/>
          <w:lang w:eastAsia="ru-RU" w:bidi="ar-SA"/>
        </w:rPr>
        <w:t>Каталог координат образуемых и изменяемых земельных участков</w:t>
      </w:r>
    </w:p>
    <w:tbl>
      <w:tblPr>
        <w:tblW w:w="3621" w:type="dxa"/>
        <w:jc w:val="center"/>
        <w:tblInd w:w="93" w:type="dxa"/>
        <w:tblLook w:val="04A0"/>
      </w:tblPr>
      <w:tblGrid>
        <w:gridCol w:w="841"/>
        <w:gridCol w:w="20"/>
        <w:gridCol w:w="1340"/>
        <w:gridCol w:w="20"/>
        <w:gridCol w:w="1400"/>
      </w:tblGrid>
      <w:tr w:rsidR="005E16C5" w:rsidRPr="00E63EC5" w:rsidTr="00E63EC5">
        <w:trPr>
          <w:trHeight w:val="454"/>
          <w:jc w:val="center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E63EC5" w:rsidRDefault="005E16C5" w:rsidP="005E16C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E63EC5">
              <w:rPr>
                <w:b/>
                <w:bCs/>
                <w:sz w:val="18"/>
                <w:szCs w:val="18"/>
                <w:lang w:eastAsia="ru-RU" w:bidi="ar-SA"/>
              </w:rPr>
              <w:t>Имя</w:t>
            </w:r>
            <w:r w:rsidRPr="00E63EC5">
              <w:rPr>
                <w:b/>
                <w:bCs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E63EC5" w:rsidRDefault="005E16C5" w:rsidP="005E16C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E63EC5">
              <w:rPr>
                <w:b/>
                <w:bCs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6C5" w:rsidRPr="00E63EC5" w:rsidRDefault="005E16C5" w:rsidP="005E16C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E63EC5">
              <w:rPr>
                <w:b/>
                <w:bCs/>
                <w:sz w:val="18"/>
                <w:szCs w:val="18"/>
                <w:lang w:eastAsia="ru-RU" w:bidi="ar-SA"/>
              </w:rPr>
              <w:t>Y, м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4 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503051.24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1273028.41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503095.34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1273114.24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503137.41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1273145.08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503063.53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1273245.86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503047.73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1273265.46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503012.58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1273233.76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503008.84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1273220.79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503021.49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1273215.39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503054.62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1273170.01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503035.96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1273127.6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1273068.64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503028.4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1273060.5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503020.25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1273042.24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503051.24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1273028.41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 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503099.56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1273232.28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503078.43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1273261.17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1273330.01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503016.68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1273332.94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503109.53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1273389.64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503180.68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1273291.61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503099.56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1273232.28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5 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503035.96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1273127.6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503054.62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1273170.01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503021.49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1273215.39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503008.84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1273220.79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503012.58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1273233.76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503047.73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1273265.46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502996.29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1273318.66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502931.53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1273173.51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502978.75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1273152.77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503035.96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1273127.6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6 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503002.01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1273050.38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1273068.64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503028.4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1273060.5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503020.25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1273042.24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503002.01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1273050.38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27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503130.66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1273386.03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503146.85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1273397.78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503158.6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1273381.6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503142.41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1273369.85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503130.66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1273386.03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12 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502829.67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1273199.26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502837.82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1273217.52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lastRenderedPageBreak/>
              <w:t>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502856.09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1273209.37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502847.94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1273191.11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502829.67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1273199.26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10 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1273153.53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1272985.2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502816.23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1272991.13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502820.57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1273019.45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502819.86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1273028.34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502816.15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1273074.71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502815.68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1273077.62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502808.19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1273124.97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1273187.48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1273180.01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502858.6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1273175.71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502895.06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1273157.49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1273153.53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9 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502846.02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1272978.8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502994.15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1272912.62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503015.79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1272959.42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503051.24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1273028.41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503020.25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1273042.24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503002.01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1273050.38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502950.32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1273087.63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502902.24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1273108.48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502846.02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1272978.8</w:t>
            </w:r>
          </w:p>
        </w:tc>
      </w:tr>
      <w:tr w:rsidR="00E63EC5" w:rsidRPr="00E63EC5" w:rsidTr="00E63EC5">
        <w:trPr>
          <w:trHeight w:val="24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503002.01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1273050.38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1273068.64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503035.96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1273127.6</w:t>
            </w:r>
          </w:p>
        </w:tc>
      </w:tr>
      <w:tr w:rsidR="00E63EC5" w:rsidRPr="00E63EC5" w:rsidTr="00E63EC5">
        <w:trPr>
          <w:trHeight w:val="22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502978.75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1273152.77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502931.53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1273173.51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502902.24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1273108.48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502950.32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1273087.63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503002.01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1273050.38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8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503156.78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1272918.21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503124.32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1272854.3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502994.15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1272912.62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503015.79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1272959.42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503051.24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1273028.41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503141.78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1272974.77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503113.37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1272946.8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503156.78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1272918.21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3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503141.78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1272974.77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503183.14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1273015.5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503208.14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1273019.2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1273036.58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503137.41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1273145.08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503095.34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1273114.24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503051.24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1273028.41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503141.78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1272974.77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lastRenderedPageBreak/>
              <w:t xml:space="preserve">23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503093.54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1273397.23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503204.56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1273464.7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503212.9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1273453.41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503109.53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1273389.64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503016.68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1273332.94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1273330.01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503000.74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1273339.56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503093.54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1273397.23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21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503367.8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1273239.42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503339.74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1273278.14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503227.52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1273057.33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1273036.58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503208.14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1273019.2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503229.17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1273022.32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503252.41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1273012.35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503367.8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1273239.42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20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503124.32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1272854.3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503126.69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1272853.1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503097.38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1272795.5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503089.72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1272780.46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503118.5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1272766.76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503119.54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1272768.68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503121.72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1272767.53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503121.73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1272767.53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503134.4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1272794.72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503147.07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1272821.91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503159.73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1272849.1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503159.74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1272849.1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503172.41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1272876.29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503181.15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1272872.22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503192.55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1272894.64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503156.78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1272918.21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503124.32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1272854.3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17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502967.13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1273323.31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502881.96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1273268.76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502889.91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1273256.18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502939.23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15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502854.45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1273286.07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lastRenderedPageBreak/>
              <w:t>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502805.57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1273281.34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502805.77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1273282.16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502801.7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1273285.56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502795.91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1273288.73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502793.86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1273286.13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502790.05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1273288.98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502783.97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1273292.51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502765.19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1273300.74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502751.14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1273312.67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502747.45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1273315.29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502733.44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1273346.74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1273390.07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502854.45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14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1273180.01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502860.45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1273194.77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502868.95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1273210.18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502845.22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1273221.98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502848.44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1273227.9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1273286.07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502805.57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1273281.34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502789.27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1273269.96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502775.97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1273251.29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502776.55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1273249.98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1273187.48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1273180.01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13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502923.8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1273199.63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502918.34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1273202.43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502852.78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1273235.9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502848.44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1273227.9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1273286.07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502854.45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502881.96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1273268.76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502889.91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1273256.18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502939.23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502923.8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1273199.63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19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502982.53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1273345.58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502913.05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1273455.13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502891.74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1273442.27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502967.13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1273323.31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:14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503219.13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1273323.59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lastRenderedPageBreak/>
              <w:t>112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503152.2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1273415.96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503212.9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1273453.41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503276.62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1273365.25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503219.13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1273323.59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503227.52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1273057.33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503339.74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1273278.14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503305.96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1273324.76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503207.99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1273253.77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503180.68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1273291.61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503099.56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1273232.28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503227.52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1273057.33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22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1273036.58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503137.41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1273145.08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503063.53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1273245.86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503047.73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1273265.46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502996.29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1273318.66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502982.53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1273345.58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502913.05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1273455.13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502925.23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1273462.48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502962.3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1273403.1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503000.74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1273339.56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503016.12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1273330.01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503078.43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1273261.17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503227.52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1273057.33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503216.97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1273036.58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18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502854.45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502881.96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1273268.76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502967.13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1273323.31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502891.74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1273442.27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1273390.07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502854.45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26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502719.4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1273168.32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502720.08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1273165.79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502740.26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1273031.46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1273030.03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1273024.79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502708.95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1273034.88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502690.16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1273159.92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502649.1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1273265.15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502632.39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1273285.76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502657.11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1273300.68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lastRenderedPageBreak/>
              <w:t>128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502656.38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1273301.64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502662.02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1273307.04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502677.39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1273276.27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502678.12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1273274.61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502718.93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1273170.09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502719.4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1273168.32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25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503124.32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1272854.3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502994.17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1272912.61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502846.02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1272978.8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1272985.2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1273024.79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502708.95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1273034.88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502460.77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1273132.58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502469.65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1273137.83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502443.79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1273147.87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502418.63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1273084.11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502705.18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1272969.38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502732.69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1272957.82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502733.08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1272959.27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1272924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502817.89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1272920.15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502860.08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1272901.47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503097.38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1272795.5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503126.69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1272853.1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503124.32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1272854.3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24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502923.8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1273199.63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502939.23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502984.25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1273334.28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502996.29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1273318.66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502931.53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1273173.51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502902.24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1273108.48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502846.02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1272978.8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1272985.2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1273153.53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502895.06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1273157.49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502918.34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1273202.43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502923.8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1273199.63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11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502759.54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1273179.4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502719.4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1273168.32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502720.08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1273165.79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502740.26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1273031.46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1273030.03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502740.82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1273024.79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lastRenderedPageBreak/>
              <w:t>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502816.23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1272991.13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502820.57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1273019.45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502819.86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1273028.34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502816.15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1273074.71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502815.68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1273077.62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502808.19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1273124.97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1273187.48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502759.54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1273179.4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EC5" w:rsidRPr="00E63EC5" w:rsidRDefault="00E63EC5" w:rsidP="0015728A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 xml:space="preserve">16 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502759.54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1273179.4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1273187.48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502776.55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1273249.98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502775.97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1273251.29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502789.27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1273269.96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502805.57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1273281.34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502805.77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1273282.16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502801.7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1273285.56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502795.91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1273288.73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502793.86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1273286.13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502790.05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1273288.98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502783.97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1273292.51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502765.19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1273300.74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502751.14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1273312.67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502747.45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1273315.29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502733.44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1273346.74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502704.33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1273329.19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502702.2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1273327.91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502701.09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1273328.88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502695.27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1273332.71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502685.78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1273327.97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502672.09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1273316.69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502662.02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1273307.04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502677.39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1273276.27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502678.12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1273274.61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502718.93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1273170.09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502719.4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1273168.32</w:t>
            </w:r>
          </w:p>
        </w:tc>
      </w:tr>
      <w:tr w:rsidR="00E63EC5" w:rsidRPr="00E63EC5" w:rsidTr="00E63EC5">
        <w:trPr>
          <w:trHeight w:val="300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502759.54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C5" w:rsidRPr="00E63EC5" w:rsidRDefault="00E63EC5" w:rsidP="00E63EC5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63EC5">
              <w:rPr>
                <w:sz w:val="18"/>
                <w:szCs w:val="18"/>
                <w:lang w:eastAsia="ru-RU" w:bidi="ar-SA"/>
              </w:rPr>
              <w:t>1273179.4</w:t>
            </w:r>
          </w:p>
        </w:tc>
      </w:tr>
    </w:tbl>
    <w:p w:rsidR="00A31657" w:rsidRPr="00CA4987" w:rsidRDefault="00A31657" w:rsidP="005E16C5">
      <w:pPr>
        <w:suppressAutoHyphens w:val="0"/>
        <w:spacing w:before="100" w:beforeAutospacing="1"/>
        <w:ind w:firstLine="567"/>
        <w:jc w:val="center"/>
        <w:rPr>
          <w:color w:val="FF0000"/>
          <w:sz w:val="28"/>
          <w:szCs w:val="28"/>
          <w:lang w:eastAsia="ru-RU" w:bidi="ar-SA"/>
        </w:rPr>
      </w:pPr>
    </w:p>
    <w:sectPr w:rsidR="00A31657" w:rsidRPr="00CA4987" w:rsidSect="00DA15D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567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9A0" w:rsidRDefault="00EC69A0">
      <w:r>
        <w:separator/>
      </w:r>
    </w:p>
  </w:endnote>
  <w:endnote w:type="continuationSeparator" w:id="1">
    <w:p w:rsidR="00EC69A0" w:rsidRDefault="00EC6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A0" w:rsidRDefault="00EC69A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A0" w:rsidRDefault="00EC69A0">
    <w:pPr>
      <w:pStyle w:val="afff9"/>
    </w:pPr>
  </w:p>
  <w:p w:rsidR="00EC69A0" w:rsidRDefault="00EC69A0">
    <w:pPr>
      <w:pStyle w:val="aff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A0" w:rsidRDefault="00EC69A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9A0" w:rsidRDefault="00EC69A0">
      <w:r>
        <w:separator/>
      </w:r>
    </w:p>
  </w:footnote>
  <w:footnote w:type="continuationSeparator" w:id="1">
    <w:p w:rsidR="00EC69A0" w:rsidRDefault="00EC69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A0" w:rsidRDefault="00EC69A0">
    <w:pPr>
      <w:pStyle w:val="aff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A0" w:rsidRDefault="00EC69A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262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71527"/>
    <w:rsid w:val="00001EA1"/>
    <w:rsid w:val="00002F78"/>
    <w:rsid w:val="000142D0"/>
    <w:rsid w:val="000216C4"/>
    <w:rsid w:val="0002418C"/>
    <w:rsid w:val="00040862"/>
    <w:rsid w:val="000534FE"/>
    <w:rsid w:val="00056245"/>
    <w:rsid w:val="0005749A"/>
    <w:rsid w:val="00071527"/>
    <w:rsid w:val="00080632"/>
    <w:rsid w:val="000C26A6"/>
    <w:rsid w:val="000E10B0"/>
    <w:rsid w:val="000E1161"/>
    <w:rsid w:val="000F2C18"/>
    <w:rsid w:val="00150BD1"/>
    <w:rsid w:val="0015728A"/>
    <w:rsid w:val="0016015E"/>
    <w:rsid w:val="00162C33"/>
    <w:rsid w:val="00164511"/>
    <w:rsid w:val="0016589B"/>
    <w:rsid w:val="00177449"/>
    <w:rsid w:val="001C1296"/>
    <w:rsid w:val="001C447D"/>
    <w:rsid w:val="001D22E1"/>
    <w:rsid w:val="001E5B73"/>
    <w:rsid w:val="001E79D4"/>
    <w:rsid w:val="00217285"/>
    <w:rsid w:val="00222A3B"/>
    <w:rsid w:val="0023266D"/>
    <w:rsid w:val="00244703"/>
    <w:rsid w:val="002657BD"/>
    <w:rsid w:val="00284827"/>
    <w:rsid w:val="00291F89"/>
    <w:rsid w:val="002C6C2C"/>
    <w:rsid w:val="002D5F28"/>
    <w:rsid w:val="002F0B96"/>
    <w:rsid w:val="0030479D"/>
    <w:rsid w:val="00310D95"/>
    <w:rsid w:val="0031306D"/>
    <w:rsid w:val="00320A48"/>
    <w:rsid w:val="00326A9D"/>
    <w:rsid w:val="00357CCC"/>
    <w:rsid w:val="00391266"/>
    <w:rsid w:val="0039146D"/>
    <w:rsid w:val="003C0336"/>
    <w:rsid w:val="003C2090"/>
    <w:rsid w:val="003F5185"/>
    <w:rsid w:val="00405DC7"/>
    <w:rsid w:val="004171E6"/>
    <w:rsid w:val="004406EB"/>
    <w:rsid w:val="00445034"/>
    <w:rsid w:val="00465675"/>
    <w:rsid w:val="00476251"/>
    <w:rsid w:val="004B01F9"/>
    <w:rsid w:val="004C5284"/>
    <w:rsid w:val="004E58D0"/>
    <w:rsid w:val="004F2C1E"/>
    <w:rsid w:val="00502152"/>
    <w:rsid w:val="0051187F"/>
    <w:rsid w:val="00512431"/>
    <w:rsid w:val="00561A85"/>
    <w:rsid w:val="00584DEC"/>
    <w:rsid w:val="00585182"/>
    <w:rsid w:val="005A1C2A"/>
    <w:rsid w:val="005A6424"/>
    <w:rsid w:val="005C15FC"/>
    <w:rsid w:val="005C56E3"/>
    <w:rsid w:val="005D7944"/>
    <w:rsid w:val="005E16C5"/>
    <w:rsid w:val="005E35ED"/>
    <w:rsid w:val="005E69CE"/>
    <w:rsid w:val="0062454C"/>
    <w:rsid w:val="00632E5E"/>
    <w:rsid w:val="0063416C"/>
    <w:rsid w:val="00646B12"/>
    <w:rsid w:val="006476AA"/>
    <w:rsid w:val="006505B1"/>
    <w:rsid w:val="006505EB"/>
    <w:rsid w:val="00656584"/>
    <w:rsid w:val="00661FB5"/>
    <w:rsid w:val="00670513"/>
    <w:rsid w:val="00671510"/>
    <w:rsid w:val="00686989"/>
    <w:rsid w:val="00690F64"/>
    <w:rsid w:val="00694385"/>
    <w:rsid w:val="006A02D7"/>
    <w:rsid w:val="006A5629"/>
    <w:rsid w:val="006C3041"/>
    <w:rsid w:val="00710387"/>
    <w:rsid w:val="00725DA8"/>
    <w:rsid w:val="007411F2"/>
    <w:rsid w:val="007969A0"/>
    <w:rsid w:val="00797966"/>
    <w:rsid w:val="007A45A6"/>
    <w:rsid w:val="007C1F42"/>
    <w:rsid w:val="007D527B"/>
    <w:rsid w:val="00811C64"/>
    <w:rsid w:val="0082059F"/>
    <w:rsid w:val="008379AD"/>
    <w:rsid w:val="00843245"/>
    <w:rsid w:val="008550D9"/>
    <w:rsid w:val="00870145"/>
    <w:rsid w:val="00883BA6"/>
    <w:rsid w:val="008856D6"/>
    <w:rsid w:val="008A5E3B"/>
    <w:rsid w:val="008B52E1"/>
    <w:rsid w:val="008F013C"/>
    <w:rsid w:val="009446DB"/>
    <w:rsid w:val="00992CAF"/>
    <w:rsid w:val="009B03F7"/>
    <w:rsid w:val="009C1E35"/>
    <w:rsid w:val="009D03C4"/>
    <w:rsid w:val="009D26E7"/>
    <w:rsid w:val="009D4E04"/>
    <w:rsid w:val="009E7D83"/>
    <w:rsid w:val="009F3A15"/>
    <w:rsid w:val="009F5987"/>
    <w:rsid w:val="00A00D08"/>
    <w:rsid w:val="00A05D61"/>
    <w:rsid w:val="00A2613C"/>
    <w:rsid w:val="00A31657"/>
    <w:rsid w:val="00A51F94"/>
    <w:rsid w:val="00A57DE0"/>
    <w:rsid w:val="00A60565"/>
    <w:rsid w:val="00A95D5A"/>
    <w:rsid w:val="00AD17A6"/>
    <w:rsid w:val="00AF3C0E"/>
    <w:rsid w:val="00B13759"/>
    <w:rsid w:val="00B2396F"/>
    <w:rsid w:val="00B37E4A"/>
    <w:rsid w:val="00B401DC"/>
    <w:rsid w:val="00B50B2F"/>
    <w:rsid w:val="00B767B7"/>
    <w:rsid w:val="00B80F91"/>
    <w:rsid w:val="00B94392"/>
    <w:rsid w:val="00BA1EAC"/>
    <w:rsid w:val="00BA249D"/>
    <w:rsid w:val="00BA7BF5"/>
    <w:rsid w:val="00BD37AA"/>
    <w:rsid w:val="00BD4CD5"/>
    <w:rsid w:val="00C1547E"/>
    <w:rsid w:val="00C24716"/>
    <w:rsid w:val="00C43C7E"/>
    <w:rsid w:val="00C50DFA"/>
    <w:rsid w:val="00C75002"/>
    <w:rsid w:val="00CA2CD6"/>
    <w:rsid w:val="00CA4987"/>
    <w:rsid w:val="00CB5DE0"/>
    <w:rsid w:val="00D12BDE"/>
    <w:rsid w:val="00D45F33"/>
    <w:rsid w:val="00D5190E"/>
    <w:rsid w:val="00D573BF"/>
    <w:rsid w:val="00D85EEC"/>
    <w:rsid w:val="00DA15D1"/>
    <w:rsid w:val="00DA46D1"/>
    <w:rsid w:val="00DE2934"/>
    <w:rsid w:val="00DF370E"/>
    <w:rsid w:val="00DF5BBF"/>
    <w:rsid w:val="00E1126F"/>
    <w:rsid w:val="00E150DB"/>
    <w:rsid w:val="00E35875"/>
    <w:rsid w:val="00E622A2"/>
    <w:rsid w:val="00E63EC5"/>
    <w:rsid w:val="00E6676E"/>
    <w:rsid w:val="00E718C0"/>
    <w:rsid w:val="00E86C92"/>
    <w:rsid w:val="00E92E5E"/>
    <w:rsid w:val="00EA2B7E"/>
    <w:rsid w:val="00EC69A0"/>
    <w:rsid w:val="00ED161A"/>
    <w:rsid w:val="00ED4525"/>
    <w:rsid w:val="00ED5154"/>
    <w:rsid w:val="00ED5B83"/>
    <w:rsid w:val="00F0453A"/>
    <w:rsid w:val="00F100B2"/>
    <w:rsid w:val="00F31085"/>
    <w:rsid w:val="00F31B30"/>
    <w:rsid w:val="00F35F40"/>
    <w:rsid w:val="00F420E8"/>
    <w:rsid w:val="00F725E9"/>
    <w:rsid w:val="00F81A44"/>
    <w:rsid w:val="00F853D5"/>
    <w:rsid w:val="00F9606C"/>
    <w:rsid w:val="00FA05DF"/>
    <w:rsid w:val="00FA121A"/>
    <w:rsid w:val="00FB7744"/>
    <w:rsid w:val="00FC754C"/>
    <w:rsid w:val="00FF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</w:style>
  <w:style w:type="character" w:customStyle="1" w:styleId="17">
    <w:name w:val="Красная строка Знак1"/>
    <w:basedOn w:val="af5"/>
    <w:rsid w:val="00F420E8"/>
    <w:rPr>
      <w:color w:val="000000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date">
    <w:name w:val="date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Caption">
    <w:name w:val="Caption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9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afffd">
    <w:name w:val="Заголовок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e">
    <w:name w:val="Title"/>
    <w:basedOn w:val="afffd"/>
    <w:next w:val="affff"/>
    <w:qFormat/>
    <w:rsid w:val="00F420E8"/>
    <w:rPr>
      <w:rFonts w:cs="Times New Roman"/>
    </w:rPr>
  </w:style>
  <w:style w:type="paragraph" w:styleId="affff">
    <w:name w:val="Subtitle"/>
    <w:basedOn w:val="afffd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a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b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0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c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1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2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3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4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5">
    <w:name w:val="сноска"/>
    <w:basedOn w:val="afffd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d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6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7">
    <w:name w:val="Заголовок таблицы"/>
    <w:basedOn w:val="affff6"/>
    <w:rsid w:val="00F420E8"/>
    <w:pPr>
      <w:jc w:val="center"/>
    </w:pPr>
    <w:rPr>
      <w:b/>
      <w:bCs/>
    </w:rPr>
  </w:style>
  <w:style w:type="paragraph" w:customStyle="1" w:styleId="affff8">
    <w:name w:val="Содержимое врезки"/>
    <w:basedOn w:val="afff7"/>
    <w:rsid w:val="00F420E8"/>
  </w:style>
  <w:style w:type="paragraph" w:styleId="affff9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a">
    <w:name w:val="Обратный отступ"/>
    <w:basedOn w:val="afff7"/>
    <w:rsid w:val="00F420E8"/>
    <w:pPr>
      <w:ind w:left="567" w:hanging="283"/>
    </w:pPr>
  </w:style>
  <w:style w:type="paragraph" w:customStyle="1" w:styleId="1e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b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c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d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e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0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f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1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0">
    <w:name w:val="очистить формат"/>
    <w:basedOn w:val="affff3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1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2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c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2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3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3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4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4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5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5">
    <w:name w:val="Список ДБ"/>
    <w:basedOn w:val="affff0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6">
    <w:name w:val="Текст в таблице ДБ"/>
    <w:basedOn w:val="a"/>
    <w:rsid w:val="00F420E8"/>
    <w:rPr>
      <w:szCs w:val="20"/>
    </w:rPr>
  </w:style>
  <w:style w:type="paragraph" w:customStyle="1" w:styleId="afffff7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8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6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9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7">
    <w:name w:val="А_заг_1"/>
    <w:basedOn w:val="a"/>
    <w:next w:val="afffff9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7"/>
    <w:next w:val="afffff9"/>
    <w:rsid w:val="00F420E8"/>
    <w:pPr>
      <w:ind w:left="792" w:hanging="432"/>
    </w:pPr>
  </w:style>
  <w:style w:type="paragraph" w:customStyle="1" w:styleId="35">
    <w:name w:val="А_заг_3"/>
    <w:basedOn w:val="2d"/>
    <w:next w:val="afffff9"/>
    <w:rsid w:val="00F420E8"/>
    <w:pPr>
      <w:ind w:left="1922" w:hanging="504"/>
    </w:pPr>
  </w:style>
  <w:style w:type="paragraph" w:customStyle="1" w:styleId="45">
    <w:name w:val="А_заг_4"/>
    <w:basedOn w:val="35"/>
    <w:next w:val="afffff9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9"/>
    <w:rsid w:val="00F420E8"/>
  </w:style>
  <w:style w:type="paragraph" w:customStyle="1" w:styleId="Atabltitle">
    <w:name w:val="A_tabl_title"/>
    <w:basedOn w:val="affffe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normal0">
    <w:name w:val="normal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a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2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e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b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c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d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e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f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0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0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c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c"/>
    <w:next w:val="1c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c"/>
    <w:next w:val="1c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c"/>
    <w:next w:val="1c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1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8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1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2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3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0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9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4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a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b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c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d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2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e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3">
    <w:name w:val="Таблица_Текст слева"/>
    <w:basedOn w:val="a"/>
    <w:rsid w:val="00F420E8"/>
    <w:rPr>
      <w:sz w:val="22"/>
      <w:szCs w:val="22"/>
    </w:rPr>
  </w:style>
  <w:style w:type="paragraph" w:customStyle="1" w:styleId="affffff4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5">
    <w:name w:val="Таблица_Текст слева + полужирный"/>
    <w:basedOn w:val="affffff3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6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704A3-8815-4C3E-B01D-3EAE4C25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29</Pages>
  <Words>4712</Words>
  <Characters>26862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SLAVA</cp:lastModifiedBy>
  <cp:revision>114</cp:revision>
  <cp:lastPrinted>2018-11-28T14:02:00Z</cp:lastPrinted>
  <dcterms:created xsi:type="dcterms:W3CDTF">2018-11-27T12:13:00Z</dcterms:created>
  <dcterms:modified xsi:type="dcterms:W3CDTF">2019-03-29T09:34:00Z</dcterms:modified>
</cp:coreProperties>
</file>